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 w Mysłowicach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>
        <w:t>tel. 7</w:t>
      </w:r>
      <w:r w:rsidRPr="00E13A6E">
        <w:t>2/318 33 48</w:t>
      </w:r>
      <w:r>
        <w:t xml:space="preserve">, </w:t>
      </w:r>
      <w:r w:rsidRPr="00E13A6E">
        <w:t>tel</w:t>
      </w:r>
      <w:r w:rsidR="00497927">
        <w:t>.</w:t>
      </w:r>
      <w:r w:rsidRPr="00E13A6E">
        <w:t xml:space="preserve">/fax. 32/318 </w:t>
      </w:r>
      <w:r>
        <w:t>3</w:t>
      </w:r>
      <w:r w:rsidR="00097824">
        <w:t>362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>
        <w:t>2</w:t>
      </w:r>
      <w:r w:rsidRPr="00E13A6E">
        <w:t>myslowice.pl</w:t>
      </w:r>
    </w:p>
    <w:p w:rsidR="008841CA" w:rsidRDefault="008841CA" w:rsidP="008841CA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8841CA" w:rsidRPr="00E13A6E" w:rsidRDefault="008841CA" w:rsidP="008841CA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</w:p>
    <w:p w:rsidR="007C4B1E" w:rsidRPr="00FB1164" w:rsidRDefault="007C4B1E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7C4B1E" w:rsidRDefault="007C4B1E" w:rsidP="0054672F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Numer sprawy: Szp.2/NZ-4240-</w:t>
      </w:r>
      <w:r w:rsidR="00126EB1">
        <w:rPr>
          <w:b/>
          <w:bCs/>
          <w:color w:val="000000"/>
          <w:sz w:val="22"/>
          <w:szCs w:val="22"/>
        </w:rPr>
        <w:t>9</w:t>
      </w:r>
      <w:r w:rsidRPr="00943139">
        <w:rPr>
          <w:b/>
          <w:bCs/>
          <w:color w:val="000000"/>
          <w:sz w:val="22"/>
          <w:szCs w:val="22"/>
        </w:rPr>
        <w:t>/</w:t>
      </w:r>
      <w:r w:rsidR="00C4060A">
        <w:rPr>
          <w:b/>
          <w:bCs/>
          <w:color w:val="000000"/>
          <w:sz w:val="22"/>
          <w:szCs w:val="22"/>
        </w:rPr>
        <w:t>2</w:t>
      </w:r>
      <w:r w:rsidR="00757AB8">
        <w:rPr>
          <w:b/>
          <w:bCs/>
          <w:color w:val="000000"/>
          <w:sz w:val="22"/>
          <w:szCs w:val="22"/>
        </w:rPr>
        <w:t>6</w:t>
      </w: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F6340">
        <w:rPr>
          <w:b/>
          <w:bCs/>
          <w:color w:val="000000"/>
          <w:sz w:val="22"/>
          <w:szCs w:val="22"/>
        </w:rPr>
        <w:t>SZCZEGÓŁOWE WARUNKI KONKURSU OFERT (SWKO)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Pr="001445E2" w:rsidRDefault="007C4B1E" w:rsidP="001445E2">
      <w:pPr>
        <w:autoSpaceDE w:val="0"/>
        <w:autoSpaceDN w:val="0"/>
        <w:adjustRightInd w:val="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Pr="001445E2">
        <w:rPr>
          <w:b/>
          <w:sz w:val="22"/>
          <w:szCs w:val="22"/>
          <w:lang w:eastAsia="ar-SA"/>
        </w:rPr>
        <w:t>na udzielenie zamówienia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046B51" w:rsidRPr="006D5D1A" w:rsidRDefault="00046B51" w:rsidP="00046B51">
      <w:pPr>
        <w:pStyle w:val="Tekstpodstawowy"/>
        <w:jc w:val="center"/>
        <w:rPr>
          <w:i/>
          <w:sz w:val="24"/>
        </w:rPr>
      </w:pPr>
      <w:r w:rsidRPr="006D5D1A">
        <w:rPr>
          <w:i/>
          <w:sz w:val="24"/>
        </w:rPr>
        <w:t xml:space="preserve">Udzielanie świadczeń zdrowotnych w zakresie usług lekarskich w </w:t>
      </w:r>
      <w:r w:rsidR="000D6D74">
        <w:rPr>
          <w:i/>
          <w:sz w:val="24"/>
        </w:rPr>
        <w:t xml:space="preserve">Oddziałach </w:t>
      </w:r>
      <w:r w:rsidR="00737C7C">
        <w:rPr>
          <w:i/>
          <w:sz w:val="24"/>
        </w:rPr>
        <w:t>SP </w:t>
      </w:r>
      <w:r>
        <w:rPr>
          <w:i/>
          <w:sz w:val="24"/>
        </w:rPr>
        <w:t xml:space="preserve">ZOZ </w:t>
      </w:r>
      <w:r w:rsidRPr="006D5D1A">
        <w:rPr>
          <w:i/>
          <w:sz w:val="24"/>
        </w:rPr>
        <w:t>Szpital</w:t>
      </w:r>
      <w:r>
        <w:rPr>
          <w:i/>
          <w:sz w:val="24"/>
        </w:rPr>
        <w:t>a</w:t>
      </w:r>
      <w:r w:rsidRPr="006D5D1A">
        <w:rPr>
          <w:i/>
          <w:sz w:val="24"/>
        </w:rPr>
        <w:t xml:space="preserve"> nr 2 w Mysłowicach</w:t>
      </w:r>
    </w:p>
    <w:p w:rsidR="007C4B1E" w:rsidRPr="00833778" w:rsidRDefault="007C4B1E" w:rsidP="007B69AD">
      <w:pPr>
        <w:jc w:val="center"/>
        <w:rPr>
          <w:i/>
          <w:sz w:val="24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B707B" w:rsidRDefault="003B707B" w:rsidP="003B707B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 prawna postępowania :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działa</w:t>
      </w:r>
      <w:r w:rsidR="00A6628A">
        <w:rPr>
          <w:sz w:val="22"/>
          <w:szCs w:val="22"/>
        </w:rPr>
        <w:t xml:space="preserve">lności leczniczej ( </w:t>
      </w:r>
      <w:proofErr w:type="spellStart"/>
      <w:r w:rsidR="00A6628A">
        <w:rPr>
          <w:sz w:val="22"/>
          <w:szCs w:val="22"/>
        </w:rPr>
        <w:t>Dz.U</w:t>
      </w:r>
      <w:proofErr w:type="spellEnd"/>
      <w:r w:rsidR="00A6628A">
        <w:rPr>
          <w:sz w:val="22"/>
          <w:szCs w:val="22"/>
        </w:rPr>
        <w:t xml:space="preserve">. </w:t>
      </w:r>
      <w:r w:rsidR="00126EB1">
        <w:rPr>
          <w:sz w:val="22"/>
          <w:szCs w:val="22"/>
        </w:rPr>
        <w:t>z 2026 r. poz.156</w:t>
      </w:r>
      <w:r>
        <w:rPr>
          <w:sz w:val="22"/>
          <w:szCs w:val="22"/>
        </w:rPr>
        <w:t>)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Ustawa z dnia 27 sierpnia 2004r. o świadczeniach opieki zdrowotnej finansowanych ze śr</w:t>
      </w:r>
      <w:r w:rsidR="003D1DBF">
        <w:rPr>
          <w:color w:val="000000"/>
          <w:sz w:val="22"/>
          <w:szCs w:val="22"/>
        </w:rPr>
        <w:t>odk</w:t>
      </w:r>
      <w:r w:rsidR="00126EB1">
        <w:rPr>
          <w:color w:val="000000"/>
          <w:sz w:val="22"/>
          <w:szCs w:val="22"/>
        </w:rPr>
        <w:t xml:space="preserve">ów publicznych ( </w:t>
      </w:r>
      <w:proofErr w:type="spellStart"/>
      <w:r w:rsidR="00126EB1">
        <w:rPr>
          <w:color w:val="000000"/>
          <w:sz w:val="22"/>
          <w:szCs w:val="22"/>
        </w:rPr>
        <w:t>Dz.U</w:t>
      </w:r>
      <w:proofErr w:type="spellEnd"/>
      <w:r w:rsidR="00126EB1">
        <w:rPr>
          <w:color w:val="000000"/>
          <w:sz w:val="22"/>
          <w:szCs w:val="22"/>
        </w:rPr>
        <w:t>. z 2025</w:t>
      </w:r>
      <w:r w:rsidR="0057783B">
        <w:rPr>
          <w:color w:val="000000"/>
          <w:sz w:val="22"/>
          <w:szCs w:val="22"/>
        </w:rPr>
        <w:t xml:space="preserve"> </w:t>
      </w:r>
      <w:proofErr w:type="spellStart"/>
      <w:r w:rsidR="003D1DBF">
        <w:rPr>
          <w:color w:val="000000"/>
          <w:sz w:val="22"/>
          <w:szCs w:val="22"/>
        </w:rPr>
        <w:t>poz</w:t>
      </w:r>
      <w:proofErr w:type="spellEnd"/>
      <w:r w:rsidR="003D1DBF">
        <w:rPr>
          <w:color w:val="000000"/>
          <w:sz w:val="22"/>
          <w:szCs w:val="22"/>
        </w:rPr>
        <w:t xml:space="preserve"> 146</w:t>
      </w:r>
      <w:r w:rsidR="00126EB1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).</w:t>
      </w:r>
    </w:p>
    <w:p w:rsidR="007C4B1E" w:rsidRPr="000E74FC" w:rsidRDefault="007C4B1E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8E0B6F" w:rsidRDefault="008E0B6F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7C4B1E" w:rsidRPr="000709C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„Szczegółowe Warunki K</w:t>
      </w:r>
      <w:r w:rsidRPr="000709CC">
        <w:rPr>
          <w:sz w:val="22"/>
          <w:szCs w:val="22"/>
        </w:rPr>
        <w:t xml:space="preserve">onkursu </w:t>
      </w:r>
      <w:proofErr w:type="spellStart"/>
      <w:r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”zawierają</w:t>
      </w:r>
      <w:proofErr w:type="spellEnd"/>
      <w:r w:rsidRPr="000709CC">
        <w:rPr>
          <w:sz w:val="22"/>
          <w:szCs w:val="22"/>
        </w:rPr>
        <w:t>: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5) tryb zgłas</w:t>
      </w:r>
      <w:r w:rsidR="00097824">
        <w:rPr>
          <w:sz w:val="22"/>
          <w:szCs w:val="22"/>
        </w:rPr>
        <w:t xml:space="preserve">zania i rozpatrywania skarg, </w:t>
      </w:r>
      <w:r w:rsidRPr="000709CC">
        <w:rPr>
          <w:sz w:val="22"/>
          <w:szCs w:val="22"/>
        </w:rPr>
        <w:t xml:space="preserve"> protestów </w:t>
      </w:r>
      <w:r w:rsidR="00097824">
        <w:rPr>
          <w:sz w:val="22"/>
          <w:szCs w:val="22"/>
        </w:rPr>
        <w:t xml:space="preserve">oraz odwołań </w:t>
      </w:r>
      <w:r w:rsidRPr="000709CC">
        <w:rPr>
          <w:sz w:val="22"/>
          <w:szCs w:val="22"/>
        </w:rPr>
        <w:t xml:space="preserve">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7C4B1E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świadcze</w:t>
      </w:r>
      <w:r>
        <w:rPr>
          <w:color w:val="000000"/>
          <w:sz w:val="22"/>
          <w:szCs w:val="22"/>
        </w:rPr>
        <w:t xml:space="preserve">nie usług </w:t>
      </w:r>
      <w:r w:rsidRPr="002F10E6">
        <w:rPr>
          <w:sz w:val="22"/>
          <w:szCs w:val="22"/>
          <w:lang w:eastAsia="ar-SA"/>
        </w:rPr>
        <w:t>lekarskich</w:t>
      </w:r>
      <w:r w:rsidR="000D6D74">
        <w:rPr>
          <w:sz w:val="22"/>
          <w:szCs w:val="22"/>
          <w:lang w:eastAsia="ar-SA"/>
        </w:rPr>
        <w:t xml:space="preserve">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>im. dr Tadeusza Boczonia w 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6D5D1A" w:rsidRPr="006D5D1A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</w:t>
      </w:r>
      <w:r w:rsidRPr="002E4DD3">
        <w:rPr>
          <w:sz w:val="22"/>
          <w:szCs w:val="22"/>
        </w:rPr>
        <w:t xml:space="preserve">mowa będzie zawarta </w:t>
      </w:r>
      <w:r w:rsidR="00143B18">
        <w:rPr>
          <w:sz w:val="22"/>
          <w:szCs w:val="22"/>
        </w:rPr>
        <w:t>od dnia podpisania umowy</w:t>
      </w:r>
      <w:r w:rsidRPr="00943139">
        <w:rPr>
          <w:sz w:val="22"/>
          <w:szCs w:val="22"/>
        </w:rPr>
        <w:t>.</w:t>
      </w:r>
      <w:r w:rsidR="008A4FDB">
        <w:rPr>
          <w:sz w:val="22"/>
          <w:szCs w:val="22"/>
        </w:rPr>
        <w:t xml:space="preserve">- </w:t>
      </w:r>
      <w:r w:rsidR="00126EB1">
        <w:rPr>
          <w:sz w:val="22"/>
          <w:szCs w:val="22"/>
        </w:rPr>
        <w:t>do 31.12</w:t>
      </w:r>
      <w:r w:rsidR="0057783B">
        <w:rPr>
          <w:sz w:val="22"/>
          <w:szCs w:val="22"/>
        </w:rPr>
        <w:t>.2027</w:t>
      </w:r>
      <w:r w:rsidR="008A4FDB">
        <w:rPr>
          <w:sz w:val="22"/>
          <w:szCs w:val="22"/>
        </w:rPr>
        <w:t xml:space="preserve"> r.</w:t>
      </w:r>
    </w:p>
    <w:p w:rsidR="007C4B1E" w:rsidRPr="00F11364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969CA">
        <w:rPr>
          <w:b/>
          <w:sz w:val="22"/>
          <w:szCs w:val="22"/>
          <w:u w:val="single"/>
        </w:rPr>
        <w:t>Planowany t</w:t>
      </w:r>
      <w:r>
        <w:rPr>
          <w:b/>
          <w:sz w:val="22"/>
          <w:szCs w:val="22"/>
          <w:u w:val="single"/>
        </w:rPr>
        <w:t>ermin</w:t>
      </w:r>
      <w:r w:rsidR="000D6D74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rozpoczęcia </w:t>
      </w:r>
      <w:r w:rsidRPr="009848FE">
        <w:rPr>
          <w:b/>
          <w:sz w:val="22"/>
          <w:szCs w:val="22"/>
          <w:u w:val="single"/>
        </w:rPr>
        <w:t>wykonyw</w:t>
      </w:r>
      <w:r>
        <w:rPr>
          <w:b/>
          <w:sz w:val="22"/>
          <w:szCs w:val="22"/>
          <w:u w:val="single"/>
        </w:rPr>
        <w:t>ania usług</w:t>
      </w:r>
      <w:r w:rsidR="000D6D74">
        <w:rPr>
          <w:b/>
          <w:sz w:val="22"/>
          <w:szCs w:val="22"/>
          <w:u w:val="single"/>
        </w:rPr>
        <w:t xml:space="preserve"> </w:t>
      </w:r>
      <w:r w:rsidR="00143B18">
        <w:rPr>
          <w:b/>
          <w:sz w:val="22"/>
          <w:szCs w:val="22"/>
          <w:u w:val="single"/>
        </w:rPr>
        <w:t>od dnia podpisania umowy</w:t>
      </w:r>
      <w:r w:rsidR="00034866">
        <w:rPr>
          <w:b/>
          <w:sz w:val="22"/>
          <w:szCs w:val="22"/>
          <w:u w:val="single"/>
        </w:rPr>
        <w:t>.</w:t>
      </w:r>
    </w:p>
    <w:p w:rsidR="007C4B1E" w:rsidRPr="00E93338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709CC">
        <w:rPr>
          <w:sz w:val="22"/>
          <w:szCs w:val="22"/>
        </w:rPr>
        <w:t>W celu prawidłowego przygotowani</w:t>
      </w:r>
      <w:r>
        <w:rPr>
          <w:sz w:val="22"/>
          <w:szCs w:val="22"/>
        </w:rPr>
        <w:t>a</w:t>
      </w:r>
      <w:r w:rsidRPr="000709CC">
        <w:rPr>
          <w:sz w:val="22"/>
          <w:szCs w:val="22"/>
        </w:rPr>
        <w:t xml:space="preserve"> i złożenia swojej oferty, </w:t>
      </w:r>
      <w:r>
        <w:rPr>
          <w:sz w:val="22"/>
          <w:szCs w:val="22"/>
        </w:rPr>
        <w:t>Oferent winien zapoznać się z</w:t>
      </w:r>
      <w:r w:rsidRPr="000709CC">
        <w:rPr>
          <w:sz w:val="22"/>
          <w:szCs w:val="22"/>
        </w:rPr>
        <w:t>e wszystkimi informacjami zawartymi w "Szczegółowych warunkach konkursu ofert" oraz ogłoszeni</w:t>
      </w:r>
      <w:r>
        <w:rPr>
          <w:sz w:val="22"/>
          <w:szCs w:val="22"/>
        </w:rPr>
        <w:t>em</w:t>
      </w:r>
      <w:r w:rsidRPr="000709CC">
        <w:rPr>
          <w:sz w:val="22"/>
          <w:szCs w:val="22"/>
        </w:rPr>
        <w:t xml:space="preserve"> o konkursie.</w:t>
      </w:r>
    </w:p>
    <w:p w:rsidR="006D72CB" w:rsidRPr="00E93338" w:rsidRDefault="006D72CB" w:rsidP="00E93338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93338">
        <w:rPr>
          <w:sz w:val="22"/>
          <w:szCs w:val="22"/>
        </w:rPr>
        <w:t>W konkursie ofert, o którym mowa w przedmiocie zamówienia mogą uczestniczyć jako Przyjmujący zamówienie podmioty określone w art. 26 ustawy z dnia 15 kwietnia 2011r. o działalności lecz</w:t>
      </w:r>
      <w:r w:rsidR="0057783B">
        <w:rPr>
          <w:sz w:val="22"/>
          <w:szCs w:val="22"/>
        </w:rPr>
        <w:t>niczej    (Dz. U. z 2025 poz. 146</w:t>
      </w:r>
      <w:r w:rsidRPr="00E93338">
        <w:rPr>
          <w:sz w:val="22"/>
          <w:szCs w:val="22"/>
        </w:rPr>
        <w:t>), posiadający w zakresie prowadzonej działalności udzielanie świadczeń zdrowotnych zgodnych z przedmiotem lub rodzajem działalności objętej konkursem.</w:t>
      </w:r>
    </w:p>
    <w:p w:rsidR="007C4B1E" w:rsidRPr="009B3A6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Ofertę składa Przyjmujący zamówienie dysponujący odpowiednimi kwalifikacjami i uprawnieniami do wykonywania świadczeń zdrowotnych objętych przedmiotem zamówienia.</w:t>
      </w:r>
    </w:p>
    <w:p w:rsidR="007C4B1E" w:rsidRPr="001C0F20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W celu</w:t>
      </w:r>
      <w:r w:rsidR="00126EB1">
        <w:rPr>
          <w:sz w:val="22"/>
          <w:szCs w:val="22"/>
        </w:rPr>
        <w:t xml:space="preserve"> </w:t>
      </w:r>
      <w:r w:rsidRPr="009B3A62">
        <w:rPr>
          <w:sz w:val="22"/>
          <w:szCs w:val="22"/>
        </w:rPr>
        <w:t>przeprowadzenia konkursu Udzielający zamówienie powołał komisję konkursową, która oceni oferty pod względem zgodności z SWKO</w:t>
      </w:r>
      <w:r>
        <w:rPr>
          <w:sz w:val="22"/>
          <w:szCs w:val="22"/>
        </w:rPr>
        <w:t xml:space="preserve"> oraz ustawą o działalności leczniczej</w:t>
      </w:r>
      <w:r w:rsidRPr="009B3A62">
        <w:rPr>
          <w:sz w:val="22"/>
          <w:szCs w:val="22"/>
        </w:rPr>
        <w:t>.</w:t>
      </w:r>
      <w:r>
        <w:rPr>
          <w:sz w:val="22"/>
          <w:szCs w:val="22"/>
        </w:rPr>
        <w:t xml:space="preserve"> Członek komisji konkursowej podlega wyłączeniu od udziału w komisji, gdy oferentem jest :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287F48">
        <w:rPr>
          <w:rFonts w:cs="Arial"/>
          <w:sz w:val="22"/>
          <w:szCs w:val="22"/>
          <w:lang w:eastAsia="ar-SA"/>
        </w:rPr>
        <w:t>świadczeniodawcą ubiegającym się o zawarcie umowy,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>pozostaje ze świadczeniodawcą w związku małżeńskim albo w stosunku pokrewieństwa lub powinowactwa w linii prostej lub w linii bocznej do drugiego stopnia,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jest związana z tytułu przysposobienia, opieki lub kurateli, </w:t>
      </w:r>
      <w:r w:rsidRPr="00D638AB">
        <w:rPr>
          <w:rFonts w:cs="Arial"/>
          <w:sz w:val="22"/>
          <w:szCs w:val="22"/>
          <w:lang w:eastAsia="ar-SA"/>
        </w:rPr>
        <w:br/>
        <w:t xml:space="preserve"> ze świadczeniodawcą, jego przedstawicielem lub pełnomocnikiem albo członkiem organów osób prawnych biorących udział w postępowaniu,</w:t>
      </w:r>
    </w:p>
    <w:p w:rsidR="00D638AB" w:rsidRP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pozostają ze świadczeniodawcą w takim stosunku prawnym lub faktycznym, </w:t>
      </w:r>
      <w:r w:rsidRPr="00D638AB">
        <w:rPr>
          <w:rFonts w:cs="Arial"/>
          <w:sz w:val="22"/>
          <w:szCs w:val="22"/>
          <w:lang w:eastAsia="ar-SA"/>
        </w:rPr>
        <w:br/>
        <w:t xml:space="preserve">że może to budzić uzasadnione wątpliwości co do ich bezstronności, lub  </w:t>
      </w:r>
      <w:r w:rsidRPr="00D638AB">
        <w:rPr>
          <w:rFonts w:cs="Arial"/>
          <w:sz w:val="22"/>
          <w:szCs w:val="22"/>
          <w:lang w:eastAsia="ar-SA"/>
        </w:rPr>
        <w:br/>
        <w:t>w takim stosunku pozostaje ich małżonek lub osoba, z którą pozostają we wspólnym pożyciu,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pisemnie Przyjmujących zamówienie biorących w nim udział.</w:t>
      </w:r>
    </w:p>
    <w:p w:rsidR="007C4B1E" w:rsidRPr="00A177E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>Szacunkowa liczba osób ubezpieczonych i innych osób uprawnionych do świadczeń zdrowotnych finansowanych ze środków publicznych obejmuje liczbę ok. 7</w:t>
      </w:r>
      <w:r w:rsidR="00284A41"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494783" w:rsidRPr="00C33CBA" w:rsidRDefault="00494783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>
        <w:rPr>
          <w:sz w:val="22"/>
          <w:szCs w:val="22"/>
        </w:rPr>
        <w:t>w Mysłowicach</w:t>
      </w:r>
    </w:p>
    <w:p w:rsidR="007C4B1E" w:rsidRPr="008C1DE8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7C4B1E" w:rsidRPr="008A3007" w:rsidRDefault="00B45810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tel. 72</w:t>
      </w:r>
      <w:r w:rsidR="007C4B1E" w:rsidRPr="008A3007">
        <w:rPr>
          <w:sz w:val="22"/>
          <w:szCs w:val="22"/>
        </w:rPr>
        <w:t>/318 33 48    tel</w:t>
      </w:r>
      <w:r w:rsidR="007C4B1E">
        <w:rPr>
          <w:sz w:val="22"/>
          <w:szCs w:val="22"/>
        </w:rPr>
        <w:t>.</w:t>
      </w:r>
      <w:r w:rsidR="007C4B1E" w:rsidRPr="008A3007">
        <w:rPr>
          <w:sz w:val="22"/>
          <w:szCs w:val="22"/>
        </w:rPr>
        <w:t xml:space="preserve">/fax. 32/318 </w:t>
      </w:r>
      <w:r w:rsidR="007C4B1E">
        <w:rPr>
          <w:sz w:val="22"/>
          <w:szCs w:val="22"/>
        </w:rPr>
        <w:t>3</w:t>
      </w:r>
      <w:r w:rsidR="00097824">
        <w:rPr>
          <w:sz w:val="22"/>
          <w:szCs w:val="22"/>
        </w:rPr>
        <w:t>362</w:t>
      </w:r>
    </w:p>
    <w:p w:rsidR="007C4B1E" w:rsidRPr="00983EFE" w:rsidRDefault="007C4B1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8" w:history="1">
        <w:r w:rsidRPr="003F055F">
          <w:rPr>
            <w:rStyle w:val="Hipercze"/>
            <w:sz w:val="22"/>
            <w:szCs w:val="22"/>
          </w:rPr>
          <w:t>www.szpital2myslowice.pl</w:t>
        </w:r>
      </w:hyperlink>
    </w:p>
    <w:p w:rsidR="007C4B1E" w:rsidRPr="00BB25F8" w:rsidRDefault="007C4B1E" w:rsidP="004B3263">
      <w:pPr>
        <w:jc w:val="both"/>
        <w:rPr>
          <w:b/>
          <w:bCs/>
          <w:sz w:val="22"/>
          <w:szCs w:val="22"/>
        </w:rPr>
      </w:pPr>
    </w:p>
    <w:p w:rsidR="007C4B1E" w:rsidRDefault="007C4B1E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494783" w:rsidRPr="00761CD6" w:rsidRDefault="00494783" w:rsidP="00494783">
      <w:pPr>
        <w:ind w:left="540"/>
        <w:jc w:val="both"/>
        <w:rPr>
          <w:b/>
          <w:bCs/>
          <w:sz w:val="22"/>
          <w:szCs w:val="22"/>
        </w:rPr>
      </w:pPr>
    </w:p>
    <w:p w:rsidR="007C4B1E" w:rsidRDefault="007C4B1E" w:rsidP="00BB25F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W kontaktach z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m obowiązuje forma pisemna.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 dopuszcza również przekazywanie informacji faksem</w:t>
      </w:r>
      <w:r w:rsidR="00097824">
        <w:rPr>
          <w:sz w:val="22"/>
          <w:szCs w:val="22"/>
        </w:rPr>
        <w:t xml:space="preserve"> lub mailem</w:t>
      </w:r>
      <w:r w:rsidRPr="00761CD6">
        <w:rPr>
          <w:sz w:val="22"/>
          <w:szCs w:val="22"/>
        </w:rPr>
        <w:t xml:space="preserve">. </w:t>
      </w:r>
    </w:p>
    <w:p w:rsidR="007C4B1E" w:rsidRPr="003D6472" w:rsidRDefault="007C4B1E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Informacji w sprawie niniejszego postępowania udzielają : </w:t>
      </w:r>
    </w:p>
    <w:p w:rsidR="007C4B1E" w:rsidRPr="008E0B6F" w:rsidRDefault="00097824" w:rsidP="008E0B6F">
      <w:pPr>
        <w:pStyle w:val="Akapitzlist"/>
        <w:numPr>
          <w:ilvl w:val="2"/>
          <w:numId w:val="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8E0B6F">
        <w:rPr>
          <w:color w:val="000000"/>
          <w:sz w:val="22"/>
          <w:szCs w:val="22"/>
        </w:rPr>
        <w:t>sprawy merytoryczne</w:t>
      </w:r>
      <w:r w:rsidR="007C4B1E" w:rsidRPr="008E0B6F">
        <w:rPr>
          <w:color w:val="000000"/>
          <w:sz w:val="22"/>
          <w:szCs w:val="22"/>
        </w:rPr>
        <w:t>:</w:t>
      </w:r>
    </w:p>
    <w:p w:rsidR="008E0B6F" w:rsidRPr="008E0B6F" w:rsidRDefault="008E0B6F" w:rsidP="008E0B6F">
      <w:pPr>
        <w:pStyle w:val="Akapitzlist"/>
        <w:autoSpaceDE w:val="0"/>
        <w:autoSpaceDN w:val="0"/>
        <w:adjustRightInd w:val="0"/>
        <w:ind w:left="2340"/>
        <w:rPr>
          <w:color w:val="000000"/>
          <w:sz w:val="22"/>
          <w:szCs w:val="22"/>
        </w:rPr>
      </w:pPr>
    </w:p>
    <w:p w:rsidR="007C4B1E" w:rsidRDefault="00097824" w:rsidP="008765A5">
      <w:pPr>
        <w:autoSpaceDE w:val="0"/>
        <w:autoSpaceDN w:val="0"/>
        <w:adjustRightInd w:val="0"/>
        <w:ind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-</w:t>
      </w:r>
      <w:r w:rsidR="000F1A56">
        <w:rPr>
          <w:color w:val="000000"/>
          <w:sz w:val="22"/>
          <w:szCs w:val="22"/>
        </w:rPr>
        <w:t xml:space="preserve">Helena </w:t>
      </w:r>
      <w:proofErr w:type="spellStart"/>
      <w:r w:rsidR="000F1A56">
        <w:rPr>
          <w:color w:val="000000"/>
          <w:sz w:val="22"/>
          <w:szCs w:val="22"/>
        </w:rPr>
        <w:t>Żygłowicz</w:t>
      </w:r>
      <w:proofErr w:type="spellEnd"/>
      <w:r w:rsidR="007C4B1E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Organizacji i Statystyki M</w:t>
      </w:r>
      <w:r w:rsidR="008E3751">
        <w:rPr>
          <w:color w:val="000000"/>
          <w:sz w:val="22"/>
          <w:szCs w:val="22"/>
        </w:rPr>
        <w:t>edycznej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  <w:t>- Mariola Kurowska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Kadr i Płac</w:t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</w:p>
    <w:p w:rsidR="007C4B1E" w:rsidRPr="00C113AF" w:rsidRDefault="007C4B1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Pr="00C33CBA">
        <w:rPr>
          <w:color w:val="000000"/>
          <w:sz w:val="22"/>
          <w:szCs w:val="22"/>
        </w:rPr>
        <w:t xml:space="preserve"> sprawy proceduralne </w:t>
      </w:r>
    </w:p>
    <w:p w:rsidR="008E3751" w:rsidRDefault="007C4B1E" w:rsidP="00757AB8">
      <w:pPr>
        <w:rPr>
          <w:sz w:val="22"/>
          <w:szCs w:val="22"/>
          <w:vertAlign w:val="superscript"/>
        </w:rPr>
      </w:pPr>
      <w:r w:rsidRPr="00EC6123">
        <w:rPr>
          <w:sz w:val="22"/>
          <w:szCs w:val="22"/>
        </w:rPr>
        <w:t xml:space="preserve">- </w:t>
      </w:r>
      <w:r w:rsidR="00034866">
        <w:rPr>
          <w:sz w:val="22"/>
          <w:szCs w:val="22"/>
        </w:rPr>
        <w:t>Justyna Paul</w:t>
      </w:r>
      <w:r w:rsidR="009806ED">
        <w:rPr>
          <w:sz w:val="22"/>
          <w:szCs w:val="22"/>
        </w:rPr>
        <w:t>, Jolanta Zachara-Zawada</w:t>
      </w:r>
      <w:r w:rsidR="0063626C">
        <w:rPr>
          <w:sz w:val="22"/>
          <w:szCs w:val="22"/>
        </w:rPr>
        <w:tab/>
      </w:r>
      <w:r>
        <w:rPr>
          <w:sz w:val="22"/>
          <w:szCs w:val="22"/>
        </w:rPr>
        <w:t xml:space="preserve">-Dział </w:t>
      </w:r>
      <w:r w:rsidRPr="00EC6123">
        <w:rPr>
          <w:sz w:val="22"/>
          <w:szCs w:val="22"/>
        </w:rPr>
        <w:t>Zamówień Publicznych</w:t>
      </w:r>
      <w:r w:rsidR="00651D66">
        <w:rPr>
          <w:sz w:val="22"/>
          <w:szCs w:val="22"/>
        </w:rPr>
        <w:t xml:space="preserve"> i</w:t>
      </w:r>
      <w:r>
        <w:rPr>
          <w:sz w:val="22"/>
          <w:szCs w:val="22"/>
        </w:rPr>
        <w:t xml:space="preserve"> Zaopatrzenia </w:t>
      </w:r>
      <w:r w:rsidRPr="007C3EF4">
        <w:rPr>
          <w:sz w:val="22"/>
          <w:szCs w:val="22"/>
        </w:rPr>
        <w:t xml:space="preserve">w godz. </w:t>
      </w:r>
      <w:r w:rsidR="00651D66">
        <w:rPr>
          <w:sz w:val="22"/>
          <w:szCs w:val="22"/>
        </w:rPr>
        <w:t>7</w:t>
      </w:r>
      <w:r w:rsidRPr="007C3EF4">
        <w:rPr>
          <w:sz w:val="22"/>
          <w:szCs w:val="22"/>
          <w:vertAlign w:val="superscript"/>
        </w:rPr>
        <w:t>00</w:t>
      </w:r>
      <w:r w:rsidRPr="007C3EF4">
        <w:rPr>
          <w:sz w:val="22"/>
          <w:szCs w:val="22"/>
        </w:rPr>
        <w:t>-14</w:t>
      </w:r>
      <w:r w:rsidRPr="007C3EF4">
        <w:rPr>
          <w:sz w:val="22"/>
          <w:szCs w:val="22"/>
          <w:vertAlign w:val="superscript"/>
        </w:rPr>
        <w:t xml:space="preserve"> 00  </w:t>
      </w:r>
    </w:p>
    <w:p w:rsidR="007C4B1E" w:rsidRPr="007C3EF4" w:rsidRDefault="007C4B1E" w:rsidP="003257C4">
      <w:pPr>
        <w:ind w:firstLine="708"/>
        <w:rPr>
          <w:sz w:val="22"/>
          <w:szCs w:val="22"/>
        </w:rPr>
      </w:pPr>
      <w:r w:rsidRPr="007C3EF4">
        <w:rPr>
          <w:sz w:val="22"/>
          <w:szCs w:val="22"/>
        </w:rPr>
        <w:t>w dni powszednie.</w:t>
      </w:r>
    </w:p>
    <w:p w:rsidR="007C4B1E" w:rsidRPr="00C33CBA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7C4B1E" w:rsidRPr="00C33CBA" w:rsidRDefault="007C4B1E" w:rsidP="00816345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Pr="00C33CBA">
        <w:rPr>
          <w:color w:val="000000"/>
          <w:sz w:val="22"/>
          <w:szCs w:val="22"/>
        </w:rPr>
        <w:t xml:space="preserve">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ul. Bytomska 41 </w:t>
      </w:r>
    </w:p>
    <w:p w:rsidR="007C4B1E" w:rsidRDefault="007C4B1E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stronie internetowej </w:t>
      </w:r>
      <w:hyperlink r:id="rId9" w:history="1">
        <w:r w:rsidR="00816345" w:rsidRPr="00AA2AA9">
          <w:rPr>
            <w:rStyle w:val="Hipercze"/>
            <w:sz w:val="22"/>
            <w:szCs w:val="22"/>
          </w:rPr>
          <w:t>www.szpital2myslowice.pl</w:t>
        </w:r>
      </w:hyperlink>
    </w:p>
    <w:p w:rsidR="00816345" w:rsidRPr="00C33CBA" w:rsidRDefault="00816345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przesyła do Izby Lekarskiej z prośbą o wywieszenie na tablicy ogłoszeń lub upublicznienie w inny sposób zwyczajowo przyjęty.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</w:t>
      </w:r>
      <w:r w:rsidRPr="00761CD6">
        <w:rPr>
          <w:color w:val="000000"/>
          <w:sz w:val="22"/>
          <w:szCs w:val="22"/>
        </w:rPr>
        <w:t>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zwraca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si</w:t>
      </w:r>
      <w:r w:rsidRPr="00761CD6">
        <w:rPr>
          <w:rFonts w:eastAsia="TTE1726C48t00"/>
          <w:color w:val="000000"/>
          <w:sz w:val="22"/>
          <w:szCs w:val="22"/>
        </w:rPr>
        <w:t xml:space="preserve">ę </w:t>
      </w:r>
      <w:r w:rsidRPr="00761CD6">
        <w:rPr>
          <w:color w:val="000000"/>
          <w:sz w:val="22"/>
          <w:szCs w:val="22"/>
        </w:rPr>
        <w:t xml:space="preserve">do </w:t>
      </w:r>
      <w:r>
        <w:rPr>
          <w:color w:val="000000"/>
          <w:sz w:val="22"/>
          <w:szCs w:val="22"/>
        </w:rPr>
        <w:t>Udzielającego zamówienie</w:t>
      </w:r>
      <w:r w:rsidRPr="00761CD6">
        <w:rPr>
          <w:color w:val="000000"/>
          <w:sz w:val="22"/>
          <w:szCs w:val="22"/>
        </w:rPr>
        <w:t xml:space="preserve"> o wyja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nienia dotycz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ce wszelkich w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tpliwo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</w:t>
      </w:r>
      <w:r w:rsidRPr="00761CD6">
        <w:rPr>
          <w:color w:val="000000"/>
          <w:sz w:val="22"/>
          <w:szCs w:val="22"/>
        </w:rPr>
        <w:t>, sposobem przygotowania i zło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enia oferty, kieruj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 swoje zapytania na pi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mie</w:t>
      </w:r>
      <w:r w:rsidR="00097824">
        <w:rPr>
          <w:color w:val="000000"/>
          <w:sz w:val="22"/>
          <w:szCs w:val="22"/>
        </w:rPr>
        <w:t>, za pośrednictwem faksu lub pocztą elektroniczną</w:t>
      </w:r>
      <w:r w:rsidRPr="00761CD6">
        <w:rPr>
          <w:color w:val="000000"/>
          <w:sz w:val="22"/>
          <w:szCs w:val="22"/>
        </w:rPr>
        <w:t>.</w:t>
      </w:r>
      <w:r w:rsidR="00097824">
        <w:rPr>
          <w:color w:val="000000"/>
          <w:sz w:val="22"/>
          <w:szCs w:val="22"/>
        </w:rPr>
        <w:t xml:space="preserve"> Oferent może zwrócić się do Udzielającego zamówienie z pytaniami najpóźniej w terminie 3 dni roboczych przed terminem otwarcia ofert.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zane z prowadzonym p</w:t>
      </w:r>
      <w:r w:rsidRPr="00761CD6">
        <w:rPr>
          <w:color w:val="000000"/>
          <w:sz w:val="22"/>
          <w:szCs w:val="22"/>
        </w:rPr>
        <w:t>ost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 xml:space="preserve">powaniem. 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y w uzasadnionych przypadkach termin składania ofert 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>. 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7C4B1E" w:rsidRDefault="007C4B1E" w:rsidP="00A94931">
      <w:pPr>
        <w:numPr>
          <w:ilvl w:val="0"/>
          <w:numId w:val="11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:rsidR="00E93338" w:rsidRPr="00A46737" w:rsidRDefault="00C502A7" w:rsidP="00E93338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 w:rsidRPr="00C502A7">
        <w:rPr>
          <w:color w:val="000000"/>
          <w:sz w:val="22"/>
          <w:szCs w:val="22"/>
        </w:rPr>
        <w:t xml:space="preserve">Przedmiotem konkursu jest  świadczenie usług lekarskich  w </w:t>
      </w:r>
      <w:r w:rsidRPr="00C502A7">
        <w:rPr>
          <w:sz w:val="22"/>
          <w:szCs w:val="22"/>
        </w:rPr>
        <w:t>zakresie wariantów</w:t>
      </w:r>
      <w:r w:rsidR="00DC5FA1">
        <w:rPr>
          <w:sz w:val="22"/>
          <w:szCs w:val="22"/>
        </w:rPr>
        <w:t>, określonych w </w:t>
      </w:r>
      <w:r w:rsidR="00A47B89">
        <w:rPr>
          <w:sz w:val="22"/>
          <w:szCs w:val="22"/>
        </w:rPr>
        <w:t xml:space="preserve">formularzu oferty. </w:t>
      </w:r>
    </w:p>
    <w:p w:rsidR="007C4B1E" w:rsidRPr="003803CD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3803CD">
        <w:rPr>
          <w:sz w:val="22"/>
          <w:szCs w:val="22"/>
        </w:rPr>
        <w:t>Kod CPV 85111200-2 Medyczne usługi szpitalne</w:t>
      </w:r>
    </w:p>
    <w:p w:rsidR="007C4B1E" w:rsidRPr="00683C61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 udziela</w:t>
      </w:r>
      <w:r w:rsidRPr="00D516B8">
        <w:rPr>
          <w:color w:val="000000"/>
          <w:sz w:val="22"/>
          <w:szCs w:val="22"/>
        </w:rPr>
        <w:t xml:space="preserve"> bezpłatnie świadczeń zdrowotnych osobom ubezpieczonym </w:t>
      </w:r>
      <w:proofErr w:type="spellStart"/>
      <w:r w:rsidRPr="00D516B8">
        <w:rPr>
          <w:color w:val="000000"/>
          <w:sz w:val="22"/>
          <w:szCs w:val="22"/>
        </w:rPr>
        <w:t>iinnym</w:t>
      </w:r>
      <w:proofErr w:type="spellEnd"/>
      <w:r w:rsidRPr="00D516B8">
        <w:rPr>
          <w:color w:val="000000"/>
          <w:sz w:val="22"/>
          <w:szCs w:val="22"/>
        </w:rPr>
        <w:t xml:space="preserve"> osobom uprawnionym do świadcze</w:t>
      </w:r>
      <w:r w:rsidR="00192107">
        <w:rPr>
          <w:color w:val="000000"/>
          <w:sz w:val="22"/>
          <w:szCs w:val="22"/>
        </w:rPr>
        <w:t>ń w publicznych</w:t>
      </w:r>
      <w:r>
        <w:rPr>
          <w:color w:val="000000"/>
          <w:sz w:val="22"/>
          <w:szCs w:val="22"/>
        </w:rPr>
        <w:t xml:space="preserve"> podmiotach leczniczych</w:t>
      </w:r>
      <w:r w:rsidRPr="00D516B8">
        <w:rPr>
          <w:color w:val="000000"/>
          <w:sz w:val="22"/>
          <w:szCs w:val="22"/>
        </w:rPr>
        <w:t xml:space="preserve"> z obszaru działania Udzielającego zamówienie.</w:t>
      </w:r>
    </w:p>
    <w:p w:rsidR="007C4B1E" w:rsidRDefault="00651D66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</w:t>
      </w:r>
      <w:r w:rsidR="007C4B1E" w:rsidRPr="00D516B8">
        <w:rPr>
          <w:sz w:val="22"/>
          <w:szCs w:val="22"/>
        </w:rPr>
        <w:t xml:space="preserve"> zobowiązany będzie do wykonywania usług zgodnie z wiedzą medyczną, zasadami etyki zawodowej oraz należytą starannością respektując prawa pacjenta - zgodnie z obowiązującymi przepisami</w:t>
      </w:r>
      <w:r w:rsidR="007C4B1E">
        <w:rPr>
          <w:sz w:val="22"/>
          <w:szCs w:val="22"/>
        </w:rPr>
        <w:t xml:space="preserve"> prawa.</w:t>
      </w:r>
    </w:p>
    <w:p w:rsidR="007C4B1E" w:rsidRPr="00F2715C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>
        <w:rPr>
          <w:sz w:val="22"/>
          <w:szCs w:val="22"/>
        </w:rPr>
        <w:t>obowiązujące przepisy ,w szczególności</w:t>
      </w:r>
      <w:r w:rsidRPr="00F2715C">
        <w:rPr>
          <w:sz w:val="22"/>
          <w:szCs w:val="22"/>
        </w:rPr>
        <w:t>:</w:t>
      </w:r>
    </w:p>
    <w:p w:rsidR="007C4B1E" w:rsidRDefault="00B27051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O</w:t>
      </w:r>
      <w:r w:rsidR="007C4B1E" w:rsidRPr="00F2715C">
        <w:rPr>
          <w:sz w:val="22"/>
          <w:szCs w:val="22"/>
        </w:rPr>
        <w:t>dpowiednie przepisy powszechnie obowiązujące</w:t>
      </w:r>
      <w:r w:rsidR="007C4B1E">
        <w:rPr>
          <w:sz w:val="22"/>
          <w:szCs w:val="22"/>
        </w:rPr>
        <w:t xml:space="preserve"> w zakresie przedmiotu zamówieni</w:t>
      </w:r>
      <w:r>
        <w:rPr>
          <w:sz w:val="22"/>
          <w:szCs w:val="22"/>
        </w:rPr>
        <w:t>a.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ED79CC">
        <w:rPr>
          <w:sz w:val="22"/>
          <w:szCs w:val="22"/>
        </w:rPr>
        <w:t>Ustawa z dnia 15 kwietnia 2011r. o działa</w:t>
      </w:r>
      <w:r w:rsidR="00126EB1">
        <w:rPr>
          <w:sz w:val="22"/>
          <w:szCs w:val="22"/>
        </w:rPr>
        <w:t>lności leczniczej ( Dz. U z 2026</w:t>
      </w:r>
      <w:r w:rsidRPr="00ED79CC">
        <w:rPr>
          <w:sz w:val="22"/>
          <w:szCs w:val="22"/>
        </w:rPr>
        <w:t xml:space="preserve">r. poz. </w:t>
      </w:r>
      <w:r w:rsidR="00126EB1">
        <w:rPr>
          <w:sz w:val="22"/>
          <w:szCs w:val="22"/>
        </w:rPr>
        <w:t>156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5 grudnia 1996 roku o zawodach leka</w:t>
      </w:r>
      <w:r>
        <w:rPr>
          <w:sz w:val="22"/>
          <w:szCs w:val="22"/>
        </w:rPr>
        <w:t>r</w:t>
      </w:r>
      <w:r w:rsidR="0063626C">
        <w:rPr>
          <w:sz w:val="22"/>
          <w:szCs w:val="22"/>
        </w:rPr>
        <w:t>za i lekarza dentysty (Dz.U.2024.1287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Akty wewnętrzne Narodowego Funduszu Zdrowia ustalające warunki wymagane                                      od świadczeniodawców (m. in. określone przez Prezesa Narodowego Funduszu Zdrowia na podstawie art. 146 ust. l </w:t>
      </w:r>
      <w:proofErr w:type="spellStart"/>
      <w:r w:rsidRPr="00ED79CC">
        <w:rPr>
          <w:sz w:val="22"/>
          <w:szCs w:val="22"/>
        </w:rPr>
        <w:t>pkt</w:t>
      </w:r>
      <w:proofErr w:type="spellEnd"/>
      <w:r w:rsidRPr="00ED79CC">
        <w:rPr>
          <w:sz w:val="22"/>
          <w:szCs w:val="22"/>
        </w:rPr>
        <w:t xml:space="preserve"> 3 i art. 159 ust. 2 ustawy).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27 sierpnia 2004 r. o świadczeniach opieki zdrowotnej finansowanych ze</w:t>
      </w:r>
      <w:r w:rsidR="00126EB1">
        <w:rPr>
          <w:sz w:val="22"/>
          <w:szCs w:val="22"/>
        </w:rPr>
        <w:t xml:space="preserve"> </w:t>
      </w:r>
      <w:r w:rsidR="003D1DBF">
        <w:rPr>
          <w:sz w:val="22"/>
          <w:szCs w:val="22"/>
        </w:rPr>
        <w:t>środków publicznych (Dz. U. 2024</w:t>
      </w:r>
      <w:r w:rsidRPr="00ED79CC">
        <w:rPr>
          <w:sz w:val="22"/>
          <w:szCs w:val="22"/>
        </w:rPr>
        <w:t>.</w:t>
      </w:r>
      <w:r w:rsidR="003D1DBF">
        <w:rPr>
          <w:sz w:val="22"/>
          <w:szCs w:val="22"/>
        </w:rPr>
        <w:t>146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Rozporządzenie Ministra Zdrowia w sprawie świadczeń gwarantowanych z zakresu leczenia szpitalnego wydawane na podst. art. 31d ustawy z dnia 27 sierpnia 2004r. o świadczeniach opieki zdrowotnej finansowanych ze środków publicznych (Dz. U. z 20</w:t>
      </w:r>
      <w:r w:rsidR="0063626C">
        <w:rPr>
          <w:sz w:val="22"/>
          <w:szCs w:val="22"/>
        </w:rPr>
        <w:t>24</w:t>
      </w:r>
      <w:r w:rsidRPr="00ED79CC">
        <w:rPr>
          <w:sz w:val="22"/>
          <w:szCs w:val="22"/>
        </w:rPr>
        <w:t xml:space="preserve"> r. poz. 1</w:t>
      </w:r>
      <w:r w:rsidR="0063626C">
        <w:rPr>
          <w:sz w:val="22"/>
          <w:szCs w:val="22"/>
        </w:rPr>
        <w:t>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Rozporządzenie Ministra Zdrowia z dnia 8 września 2015r. w sprawie ogólnych warunków umów                   o udzielanie świadczeń </w:t>
      </w:r>
      <w:r w:rsidR="0057783B">
        <w:rPr>
          <w:sz w:val="22"/>
          <w:szCs w:val="22"/>
        </w:rPr>
        <w:t>opieki zdrowotnej (</w:t>
      </w:r>
      <w:proofErr w:type="spellStart"/>
      <w:r w:rsidR="0057783B">
        <w:rPr>
          <w:sz w:val="22"/>
          <w:szCs w:val="22"/>
        </w:rPr>
        <w:t>Dz.U</w:t>
      </w:r>
      <w:proofErr w:type="spellEnd"/>
      <w:r w:rsidR="0057783B">
        <w:rPr>
          <w:sz w:val="22"/>
          <w:szCs w:val="22"/>
        </w:rPr>
        <w:t>. 2025.400</w:t>
      </w:r>
      <w:r w:rsidRPr="00ED79CC">
        <w:rPr>
          <w:sz w:val="22"/>
          <w:szCs w:val="22"/>
        </w:rPr>
        <w:t>).</w:t>
      </w:r>
    </w:p>
    <w:p w:rsidR="007C4B1E" w:rsidRPr="007934B9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>a 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proofErr w:type="spellStart"/>
      <w:r w:rsidRPr="007934B9">
        <w:rPr>
          <w:sz w:val="22"/>
          <w:szCs w:val="22"/>
        </w:rPr>
        <w:t>określonew</w:t>
      </w:r>
      <w:proofErr w:type="spellEnd"/>
      <w:r w:rsidRPr="007934B9">
        <w:rPr>
          <w:sz w:val="22"/>
          <w:szCs w:val="22"/>
        </w:rPr>
        <w:t xml:space="preserve"> ww. przepisach i dokumentach odnoszą się odpowiednio do Przyjmującego za</w:t>
      </w:r>
      <w:r w:rsidR="00E34168">
        <w:rPr>
          <w:sz w:val="22"/>
          <w:szCs w:val="22"/>
        </w:rPr>
        <w:t>mówienie.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Przepisy i regulaminy obowiązujące </w:t>
      </w:r>
      <w:proofErr w:type="spellStart"/>
      <w:r>
        <w:rPr>
          <w:sz w:val="22"/>
          <w:szCs w:val="22"/>
        </w:rPr>
        <w:t>wSP</w:t>
      </w:r>
      <w:proofErr w:type="spellEnd"/>
      <w:r>
        <w:rPr>
          <w:sz w:val="22"/>
          <w:szCs w:val="22"/>
        </w:rPr>
        <w:t xml:space="preserve"> ZOZ Szpitalu nr 2 im. dr Tadeusz</w:t>
      </w:r>
      <w:r w:rsidR="00E34168">
        <w:rPr>
          <w:sz w:val="22"/>
          <w:szCs w:val="22"/>
        </w:rPr>
        <w:t xml:space="preserve">a Boczonia  </w:t>
      </w:r>
      <w:r w:rsidR="00E34168">
        <w:rPr>
          <w:sz w:val="22"/>
          <w:szCs w:val="22"/>
        </w:rPr>
        <w:br/>
        <w:t>w Mysłowicach.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:rsidR="007C4B1E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Usługi będą świadczone wg kryteriów określonych w niniejszych warunkach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7C4B1E" w:rsidRDefault="007C4B1E" w:rsidP="007B69AD">
      <w:pPr>
        <w:jc w:val="both"/>
        <w:rPr>
          <w:sz w:val="22"/>
          <w:szCs w:val="22"/>
        </w:rPr>
      </w:pP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:rsidR="007C4B1E" w:rsidRPr="009E1047" w:rsidRDefault="007C4B1E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  <w:u w:val="single"/>
        </w:rPr>
      </w:pPr>
      <w:r w:rsidRPr="00BE7D47">
        <w:rPr>
          <w:sz w:val="22"/>
          <w:szCs w:val="22"/>
        </w:rPr>
        <w:t xml:space="preserve">Oferent składa ofertę na realizacje </w:t>
      </w:r>
      <w:r w:rsidR="00CF2823">
        <w:rPr>
          <w:sz w:val="22"/>
          <w:szCs w:val="22"/>
        </w:rPr>
        <w:t>usług</w:t>
      </w:r>
      <w:r w:rsidRPr="00BE7D47">
        <w:rPr>
          <w:sz w:val="22"/>
          <w:szCs w:val="22"/>
        </w:rPr>
        <w:t xml:space="preserve"> w zakresie objętym zamówieniem na okres</w:t>
      </w:r>
      <w:r w:rsidR="000D6D74">
        <w:rPr>
          <w:sz w:val="22"/>
          <w:szCs w:val="22"/>
        </w:rPr>
        <w:t xml:space="preserve"> </w:t>
      </w:r>
      <w:r w:rsidR="009E1047" w:rsidRPr="009E1047">
        <w:rPr>
          <w:sz w:val="22"/>
          <w:szCs w:val="22"/>
          <w:u w:val="single"/>
        </w:rPr>
        <w:t xml:space="preserve">od </w:t>
      </w:r>
      <w:r w:rsidR="00757AB8">
        <w:rPr>
          <w:sz w:val="22"/>
          <w:szCs w:val="22"/>
          <w:u w:val="single"/>
        </w:rPr>
        <w:t>dnia podpisania umowy</w:t>
      </w:r>
      <w:r w:rsidR="000D6D74">
        <w:rPr>
          <w:sz w:val="22"/>
          <w:szCs w:val="22"/>
          <w:u w:val="single"/>
        </w:rPr>
        <w:t xml:space="preserve"> </w:t>
      </w:r>
      <w:r w:rsidRPr="009E1047">
        <w:rPr>
          <w:sz w:val="22"/>
          <w:szCs w:val="22"/>
          <w:u w:val="single"/>
        </w:rPr>
        <w:t xml:space="preserve">do </w:t>
      </w:r>
      <w:r w:rsidRPr="00943139">
        <w:rPr>
          <w:sz w:val="22"/>
          <w:szCs w:val="22"/>
          <w:u w:val="single"/>
        </w:rPr>
        <w:t>3</w:t>
      </w:r>
      <w:r w:rsidR="00126EB1">
        <w:rPr>
          <w:sz w:val="22"/>
          <w:szCs w:val="22"/>
          <w:u w:val="single"/>
        </w:rPr>
        <w:t>1</w:t>
      </w:r>
      <w:r w:rsidR="00CF2823" w:rsidRPr="00943139">
        <w:rPr>
          <w:sz w:val="22"/>
          <w:szCs w:val="22"/>
          <w:u w:val="single"/>
        </w:rPr>
        <w:t>.</w:t>
      </w:r>
      <w:r w:rsidR="00126EB1">
        <w:rPr>
          <w:sz w:val="22"/>
          <w:szCs w:val="22"/>
          <w:u w:val="single"/>
        </w:rPr>
        <w:t>12</w:t>
      </w:r>
      <w:r w:rsidR="001B3FA2" w:rsidRPr="00943139">
        <w:rPr>
          <w:sz w:val="22"/>
          <w:szCs w:val="22"/>
          <w:u w:val="single"/>
        </w:rPr>
        <w:t>.202</w:t>
      </w:r>
      <w:r w:rsidR="0057783B">
        <w:rPr>
          <w:sz w:val="22"/>
          <w:szCs w:val="22"/>
          <w:u w:val="single"/>
        </w:rPr>
        <w:t>7</w:t>
      </w:r>
      <w:r w:rsidR="000D6D74">
        <w:rPr>
          <w:sz w:val="22"/>
          <w:szCs w:val="22"/>
          <w:u w:val="single"/>
        </w:rPr>
        <w:t xml:space="preserve"> </w:t>
      </w:r>
      <w:r w:rsidRPr="00943139">
        <w:rPr>
          <w:sz w:val="22"/>
          <w:szCs w:val="22"/>
          <w:u w:val="single"/>
        </w:rPr>
        <w:t>r.</w:t>
      </w: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107D68">
        <w:rPr>
          <w:b/>
          <w:sz w:val="22"/>
          <w:szCs w:val="22"/>
        </w:rPr>
        <w:t>Świadczenie usług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700"/>
        <w:gridCol w:w="1776"/>
        <w:gridCol w:w="3969"/>
      </w:tblGrid>
      <w:tr w:rsidR="007C4B1E" w:rsidRPr="004A6D93" w:rsidTr="004A6D93">
        <w:trPr>
          <w:trHeight w:val="450"/>
        </w:trPr>
        <w:tc>
          <w:tcPr>
            <w:tcW w:w="1728" w:type="dxa"/>
            <w:vAlign w:val="center"/>
          </w:tcPr>
          <w:p w:rsidR="007C4B1E" w:rsidRPr="004A6D93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Wariant</w:t>
            </w:r>
          </w:p>
        </w:tc>
        <w:tc>
          <w:tcPr>
            <w:tcW w:w="2700" w:type="dxa"/>
            <w:vAlign w:val="center"/>
          </w:tcPr>
          <w:p w:rsidR="007C4B1E" w:rsidRPr="004A6D93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Czas świadczenia usług</w:t>
            </w:r>
          </w:p>
        </w:tc>
        <w:tc>
          <w:tcPr>
            <w:tcW w:w="1776" w:type="dxa"/>
            <w:vAlign w:val="center"/>
          </w:tcPr>
          <w:p w:rsidR="007C4B1E" w:rsidRPr="004A6D93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Uprawnienia</w:t>
            </w:r>
          </w:p>
        </w:tc>
        <w:tc>
          <w:tcPr>
            <w:tcW w:w="3969" w:type="dxa"/>
            <w:vAlign w:val="center"/>
          </w:tcPr>
          <w:p w:rsidR="007C4B1E" w:rsidRPr="004A6D93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Informacje dodatkowe</w:t>
            </w:r>
          </w:p>
        </w:tc>
      </w:tr>
      <w:tr w:rsidR="005F067B" w:rsidRPr="004A6D93" w:rsidTr="004A6D93">
        <w:trPr>
          <w:trHeight w:val="709"/>
        </w:trPr>
        <w:tc>
          <w:tcPr>
            <w:tcW w:w="1728" w:type="dxa"/>
          </w:tcPr>
          <w:p w:rsidR="005F067B" w:rsidRPr="004A6D93" w:rsidRDefault="00EA1BCC" w:rsidP="005F067B">
            <w:pPr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 xml:space="preserve">WARIANT </w:t>
            </w:r>
            <w:r w:rsidR="005F067B" w:rsidRPr="004A6D93">
              <w:rPr>
                <w:b/>
                <w:sz w:val="22"/>
                <w:szCs w:val="22"/>
              </w:rPr>
              <w:t xml:space="preserve">I </w:t>
            </w:r>
          </w:p>
          <w:p w:rsidR="005F067B" w:rsidRPr="004A6D93" w:rsidRDefault="005F067B" w:rsidP="005F067B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  <w:p w:rsidR="005F067B" w:rsidRPr="004A6D93" w:rsidRDefault="001A0960" w:rsidP="000D6D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Dyżury lekarskie w </w:t>
            </w:r>
            <w:r w:rsidR="00034866" w:rsidRPr="004A6D93">
              <w:rPr>
                <w:b/>
                <w:bCs/>
                <w:sz w:val="22"/>
                <w:szCs w:val="22"/>
                <w:u w:val="single"/>
              </w:rPr>
              <w:t>Oddzia</w:t>
            </w:r>
            <w:r w:rsidR="000D6D74">
              <w:rPr>
                <w:b/>
                <w:bCs/>
                <w:sz w:val="22"/>
                <w:szCs w:val="22"/>
                <w:u w:val="single"/>
              </w:rPr>
              <w:t>łach</w:t>
            </w:r>
          </w:p>
        </w:tc>
        <w:tc>
          <w:tcPr>
            <w:tcW w:w="2700" w:type="dxa"/>
          </w:tcPr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Dyżur od poniedziałku do piątku w godzinach od 15.00do 7.00 dnia następnego tj. 16 godzin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-Dyżur świąteczny w soboty, niedziele i święta od 7.00 do 7.00 dnia następnego tj. 24 godziny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czas pracy ustalany w zależności od potrzeb Udzielającego zamówienie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Przyjmujący zamówienie może świadczyć usługi poza wcześniej ustalonym harmonogramem świadczenia usług stosownie do  potrzeb Udziel</w:t>
            </w:r>
            <w:r w:rsidR="00B36617" w:rsidRPr="004A6D93">
              <w:rPr>
                <w:sz w:val="22"/>
                <w:szCs w:val="22"/>
              </w:rPr>
              <w:t>ającego zamówienie            (</w:t>
            </w:r>
            <w:r w:rsidRPr="004A6D93">
              <w:rPr>
                <w:sz w:val="22"/>
                <w:szCs w:val="22"/>
              </w:rPr>
              <w:t>wezwania pilne).</w:t>
            </w:r>
          </w:p>
          <w:p w:rsidR="005F067B" w:rsidRPr="004A6D93" w:rsidRDefault="005F067B" w:rsidP="00CF2823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76" w:type="dxa"/>
          </w:tcPr>
          <w:p w:rsidR="00671A7D" w:rsidRPr="004A6D93" w:rsidRDefault="00671A7D" w:rsidP="00671A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Osoby posiadające specjalizację </w:t>
            </w:r>
          </w:p>
          <w:p w:rsidR="005F067B" w:rsidRPr="004A6D93" w:rsidRDefault="00671A7D" w:rsidP="005A2A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z dziedziny objętej zamówieniem lub będące w trakcie specjalizacji</w:t>
            </w:r>
            <w:r w:rsidR="000871EF" w:rsidRPr="004A6D93">
              <w:rPr>
                <w:sz w:val="22"/>
                <w:szCs w:val="22"/>
              </w:rPr>
              <w:t xml:space="preserve"> –</w:t>
            </w:r>
            <w:r w:rsidR="00034866" w:rsidRPr="004A6D93">
              <w:rPr>
                <w:sz w:val="22"/>
                <w:szCs w:val="22"/>
              </w:rPr>
              <w:t xml:space="preserve"> posiadające zgodę kierownika specjalizacji do samodzielnego udzielania świadczeń</w:t>
            </w:r>
          </w:p>
        </w:tc>
        <w:tc>
          <w:tcPr>
            <w:tcW w:w="3969" w:type="dxa"/>
          </w:tcPr>
          <w:p w:rsidR="00671A7D" w:rsidRPr="004A6D93" w:rsidRDefault="004A6D93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</w:t>
            </w:r>
            <w:r w:rsidR="00671A7D" w:rsidRPr="004A6D93">
              <w:rPr>
                <w:sz w:val="22"/>
                <w:szCs w:val="22"/>
              </w:rPr>
              <w:t>wykonywanie usług zakontraktow</w:t>
            </w:r>
            <w:r>
              <w:rPr>
                <w:sz w:val="22"/>
                <w:szCs w:val="22"/>
              </w:rPr>
              <w:t>anych z </w:t>
            </w:r>
            <w:r w:rsidR="004E22D5" w:rsidRPr="004A6D93">
              <w:rPr>
                <w:sz w:val="22"/>
                <w:szCs w:val="22"/>
              </w:rPr>
              <w:t xml:space="preserve">NFZ, </w:t>
            </w:r>
            <w:r w:rsidR="00671A7D" w:rsidRPr="004A6D93">
              <w:rPr>
                <w:sz w:val="22"/>
                <w:szCs w:val="22"/>
              </w:rPr>
              <w:t>inną instytucją</w:t>
            </w:r>
            <w:r w:rsidR="004E22D5" w:rsidRPr="004A6D93">
              <w:rPr>
                <w:sz w:val="22"/>
                <w:szCs w:val="22"/>
              </w:rPr>
              <w:t xml:space="preserve"> oraz w ramach podpisanych przez Szpital umów</w:t>
            </w:r>
          </w:p>
          <w:p w:rsidR="00671A7D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świadczeń medycznych na rzecz osób zgłaszających się po świadczenia zdrowotne w czasie zabezpieczania oddziału</w:t>
            </w:r>
          </w:p>
          <w:p w:rsidR="004E22D5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4E22D5" w:rsidRPr="004A6D93">
              <w:rPr>
                <w:sz w:val="22"/>
                <w:szCs w:val="22"/>
              </w:rPr>
              <w:t>wykonywanie usług w trybie ambulatoryjnym w Izbie Przyjęć – diagnozowanie, konsultowani</w:t>
            </w:r>
            <w:r w:rsidR="004A6D93">
              <w:rPr>
                <w:sz w:val="22"/>
                <w:szCs w:val="22"/>
              </w:rPr>
              <w:t>e i </w:t>
            </w:r>
            <w:r w:rsidR="007F5DD0" w:rsidRPr="004A6D93">
              <w:rPr>
                <w:sz w:val="22"/>
                <w:szCs w:val="22"/>
              </w:rPr>
              <w:t>kwalifikowanie pacjentów w celu podjęcia decyzji o hospitalizacji, wykonywanie zabiegów zgodnie z kompetencjami</w:t>
            </w:r>
          </w:p>
          <w:p w:rsidR="0000159C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</w:t>
            </w:r>
            <w:r w:rsidR="0000159C" w:rsidRPr="004A6D93">
              <w:rPr>
                <w:sz w:val="22"/>
                <w:szCs w:val="22"/>
              </w:rPr>
              <w:t xml:space="preserve"> w razie konieczności udzielanie świadczeń zdrowotnych w Poradni Przyszpitalnej wg ustalonych godzin przyjęć </w:t>
            </w:r>
          </w:p>
          <w:p w:rsidR="00671A7D" w:rsidRPr="004A6D93" w:rsidRDefault="0000159C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671A7D" w:rsidRPr="004A6D93">
              <w:rPr>
                <w:sz w:val="22"/>
                <w:szCs w:val="22"/>
              </w:rPr>
              <w:t>wykonywanie zabiegów pacjentom                   z innych Oddziałów Szpitala</w:t>
            </w:r>
            <w:r w:rsidR="004A6D93">
              <w:rPr>
                <w:sz w:val="22"/>
                <w:szCs w:val="22"/>
              </w:rPr>
              <w:t xml:space="preserve"> zgodnie z </w:t>
            </w:r>
            <w:r w:rsidR="00D638AB" w:rsidRPr="004A6D93">
              <w:rPr>
                <w:sz w:val="22"/>
                <w:szCs w:val="22"/>
              </w:rPr>
              <w:t xml:space="preserve">posiadaną specjalizacją </w:t>
            </w:r>
            <w:r w:rsidR="00671A7D" w:rsidRPr="004A6D93">
              <w:rPr>
                <w:sz w:val="22"/>
                <w:szCs w:val="22"/>
              </w:rPr>
              <w:t xml:space="preserve">, jeśli zajdzie taka konieczność podczas </w:t>
            </w:r>
            <w:r w:rsidR="000871EF" w:rsidRPr="004A6D93">
              <w:rPr>
                <w:sz w:val="22"/>
                <w:szCs w:val="22"/>
              </w:rPr>
              <w:t>wykonywania usług</w:t>
            </w:r>
          </w:p>
          <w:p w:rsidR="005F067B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inne czynności wynikające ze specyfiki posiadanej specjalizacji</w:t>
            </w:r>
            <w:r w:rsidR="00593B81" w:rsidRPr="004A6D93">
              <w:rPr>
                <w:sz w:val="22"/>
                <w:szCs w:val="22"/>
              </w:rPr>
              <w:t>, uprawnień</w:t>
            </w:r>
            <w:r w:rsidR="00B37A62" w:rsidRPr="004A6D93">
              <w:rPr>
                <w:sz w:val="22"/>
                <w:szCs w:val="22"/>
              </w:rPr>
              <w:t xml:space="preserve"> lub programu specjalizacji</w:t>
            </w:r>
          </w:p>
          <w:p w:rsidR="00581983" w:rsidRPr="004A6D93" w:rsidRDefault="00581983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-bieżące, rzetelne i kompletne wprow</w:t>
            </w:r>
            <w:r w:rsidR="004A6D93">
              <w:rPr>
                <w:sz w:val="22"/>
                <w:szCs w:val="22"/>
              </w:rPr>
              <w:t>adzanie danych statystycznych i </w:t>
            </w:r>
            <w:r w:rsidRPr="004A6D93">
              <w:rPr>
                <w:sz w:val="22"/>
                <w:szCs w:val="22"/>
              </w:rPr>
              <w:t>medycznych zrealizowanych świadczeń  zdrowotnych do programu informatycznego obowiązującego u Udzielającego zamówienie celem prawidłowego rozliczania świadczeń z NFZ</w:t>
            </w:r>
          </w:p>
        </w:tc>
      </w:tr>
      <w:tr w:rsidR="00B36617" w:rsidRPr="004A6D93" w:rsidTr="004A6D93">
        <w:trPr>
          <w:trHeight w:val="709"/>
        </w:trPr>
        <w:tc>
          <w:tcPr>
            <w:tcW w:w="1728" w:type="dxa"/>
          </w:tcPr>
          <w:p w:rsidR="00910F05" w:rsidRPr="004A6D93" w:rsidRDefault="00910F05" w:rsidP="00910F05">
            <w:pPr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 xml:space="preserve">WARIANT II </w:t>
            </w:r>
          </w:p>
          <w:p w:rsidR="00910F05" w:rsidRPr="004A6D93" w:rsidRDefault="00910F05" w:rsidP="00910F05">
            <w:pPr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B36617" w:rsidRPr="004A6D93" w:rsidRDefault="00034866" w:rsidP="000D6D74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4A6D93">
              <w:rPr>
                <w:b/>
                <w:sz w:val="22"/>
                <w:szCs w:val="22"/>
              </w:rPr>
              <w:t>cał</w:t>
            </w:r>
            <w:r w:rsidR="001A0960">
              <w:rPr>
                <w:b/>
                <w:sz w:val="22"/>
                <w:szCs w:val="22"/>
              </w:rPr>
              <w:t>odobowe świadczenia zdrowotne w </w:t>
            </w:r>
            <w:r w:rsidR="003D1DBF" w:rsidRPr="004A6D93">
              <w:rPr>
                <w:b/>
                <w:sz w:val="22"/>
                <w:szCs w:val="22"/>
              </w:rPr>
              <w:t>Oddzia</w:t>
            </w:r>
            <w:r w:rsidR="000D6D74">
              <w:rPr>
                <w:b/>
                <w:sz w:val="22"/>
                <w:szCs w:val="22"/>
              </w:rPr>
              <w:t>łach</w:t>
            </w:r>
          </w:p>
        </w:tc>
        <w:tc>
          <w:tcPr>
            <w:tcW w:w="2700" w:type="dxa"/>
          </w:tcPr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czas pracy ustalany w zależności od potrzeb Udzielającego zamówienie</w:t>
            </w:r>
          </w:p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Przyjmujący zamówienie może świadczyć usługi poza wcześniej ustalonym harmonogramem świadczenia usług stosownie do  potrzeb Udzielającego zamówienie            (wezwania pilne).</w:t>
            </w:r>
          </w:p>
          <w:p w:rsidR="00B36617" w:rsidRPr="004A6D93" w:rsidRDefault="00B36617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76" w:type="dxa"/>
          </w:tcPr>
          <w:p w:rsidR="00392956" w:rsidRPr="004A6D93" w:rsidRDefault="00392956" w:rsidP="003929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Osoby posiadające specjalizację </w:t>
            </w:r>
          </w:p>
          <w:p w:rsidR="00B36617" w:rsidRPr="004A6D93" w:rsidRDefault="00392956" w:rsidP="003929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z dziedziny objętej zamówieniem lub będące w trakcie specjalizacji                             (posiadające zgodę kierownika specjalizacji do samodzielnego udzielania świadczeń)</w:t>
            </w:r>
          </w:p>
        </w:tc>
        <w:tc>
          <w:tcPr>
            <w:tcW w:w="3969" w:type="dxa"/>
          </w:tcPr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wykonywanie us</w:t>
            </w:r>
            <w:r w:rsidR="004A6D93">
              <w:rPr>
                <w:sz w:val="22"/>
                <w:szCs w:val="22"/>
              </w:rPr>
              <w:t>ług zakontraktowanych z </w:t>
            </w:r>
            <w:r w:rsidR="0021134B" w:rsidRPr="004A6D93">
              <w:rPr>
                <w:sz w:val="22"/>
                <w:szCs w:val="22"/>
              </w:rPr>
              <w:t xml:space="preserve">NFZ lub </w:t>
            </w:r>
            <w:r w:rsidRPr="004A6D93">
              <w:rPr>
                <w:sz w:val="22"/>
                <w:szCs w:val="22"/>
              </w:rPr>
              <w:t>inną instytucją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świadczeń lekarskich na rzecz instytucji zewnętrznych w ramach podpisanych przez Szpital umów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innych świadczeń medycznych na rzecz osób zgłaszających się po świadczenia zdrowotne w czasie zabezpieczania oddziału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 udzielanie świadczeń w Izbie Przyjęć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 w razie konieczności </w:t>
            </w:r>
            <w:r w:rsidR="00F12B4C" w:rsidRPr="004A6D93">
              <w:rPr>
                <w:sz w:val="22"/>
                <w:szCs w:val="22"/>
              </w:rPr>
              <w:t xml:space="preserve"> u</w:t>
            </w:r>
            <w:r w:rsidRPr="004A6D93">
              <w:rPr>
                <w:sz w:val="22"/>
                <w:szCs w:val="22"/>
              </w:rPr>
              <w:t xml:space="preserve">dzielanie świadczeń zdrowotnych w Poradni Przyszpitalnej 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-wykonywanie zabiegów w trybie ambulatoryjnym w Izbie Przyjęć -konsultowanie i kwalifikowanie pacjentów w celu przyjęcia do Oddziałów</w:t>
            </w:r>
          </w:p>
          <w:p w:rsidR="0000159C" w:rsidRPr="004A6D93" w:rsidRDefault="0000159C" w:rsidP="004A6D93">
            <w:pPr>
              <w:ind w:left="-108" w:right="-108"/>
              <w:jc w:val="both"/>
              <w:rPr>
                <w:sz w:val="22"/>
                <w:szCs w:val="22"/>
              </w:rPr>
            </w:pP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-postępowanie diagnostyczne niezbędne do podjęcia decyzji o hospitalizacji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-wykonywanie zabiegów w tym pacjentom z innych Oddziałów Szpitala, jeśli zajdzie taka konieczność podczas pełnienia dyżuru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udzielanie świadczeń w trybie pilnym dla pacjentów leczonych w innych oddziałach szpitalnych;</w:t>
            </w:r>
          </w:p>
          <w:p w:rsidR="00B36617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inne czynności wynikające ze specyfiki posiadanej specjalizacji</w:t>
            </w:r>
          </w:p>
          <w:p w:rsidR="0026696F" w:rsidRPr="004A6D93" w:rsidRDefault="0026696F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3B563C" w:rsidRPr="004A6D93">
              <w:rPr>
                <w:sz w:val="22"/>
                <w:szCs w:val="22"/>
              </w:rPr>
              <w:t>bieżące, rzetelne</w:t>
            </w:r>
            <w:r w:rsidRPr="004A6D93">
              <w:rPr>
                <w:sz w:val="22"/>
                <w:szCs w:val="22"/>
              </w:rPr>
              <w:t xml:space="preserve"> wprowadzanie danych statystycznych i medycznych zreal</w:t>
            </w:r>
            <w:r w:rsidR="003B563C" w:rsidRPr="004A6D93">
              <w:rPr>
                <w:sz w:val="22"/>
                <w:szCs w:val="22"/>
              </w:rPr>
              <w:t>izowanych świadczeń</w:t>
            </w:r>
            <w:r w:rsidRPr="004A6D93">
              <w:rPr>
                <w:sz w:val="22"/>
                <w:szCs w:val="22"/>
              </w:rPr>
              <w:t xml:space="preserve"> do programu i</w:t>
            </w:r>
            <w:r w:rsidR="004A6D93">
              <w:rPr>
                <w:sz w:val="22"/>
                <w:szCs w:val="22"/>
              </w:rPr>
              <w:t>nformatycznego obowiązującego u </w:t>
            </w:r>
            <w:r w:rsidRPr="004A6D93">
              <w:rPr>
                <w:sz w:val="22"/>
                <w:szCs w:val="22"/>
              </w:rPr>
              <w:t>Udzielającego zamówienie celem prawidłowego rozliczania świadczeń z NFZ</w:t>
            </w:r>
          </w:p>
        </w:tc>
      </w:tr>
    </w:tbl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7C4B1E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wobec Przyjmującego zamówienie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 zobowiązani są do udzielania świadczeń na zlecenie SP ZOZ Szpitala nr 2 w Mysłowicach zgodnie z wymogami określonymi w niniejszych Szczegółowych Warunkach K</w:t>
      </w:r>
      <w:r w:rsidR="002A1383">
        <w:rPr>
          <w:sz w:val="21"/>
          <w:szCs w:val="21"/>
        </w:rPr>
        <w:t>onkursu Ofert wraz</w:t>
      </w:r>
      <w:r w:rsidRPr="0026696F">
        <w:rPr>
          <w:sz w:val="21"/>
          <w:szCs w:val="21"/>
        </w:rPr>
        <w:t xml:space="preserve"> z załącznikami.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Oferenci, którzy będą realizowali świadczenia będące przedmiotem konkursu zobowiązani są do  posiadania odpowiednich kwalifikacji zawodowych, określonych w odrębnych przepisach.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W postępowaniu konkursowym mogą brać udział Oferenci, którzy spełniają wymogi ustawy z dnia 15 kwietnia 2011r o działalności leczniczej w zakresie udzielania świadczeń zdrowotnych                                         w przedsiębiorstwach podmiotu leczniczego Udzielającego Zamówienie.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udzieli zamówienia na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usług lekarskich podmiotom, które:</w:t>
      </w:r>
    </w:p>
    <w:p w:rsidR="007C4B1E" w:rsidRPr="0026696F" w:rsidRDefault="007C4B1E" w:rsidP="00124682">
      <w:pPr>
        <w:numPr>
          <w:ilvl w:val="0"/>
          <w:numId w:val="25"/>
        </w:numPr>
        <w:autoSpaceDE w:val="0"/>
        <w:autoSpaceDN w:val="0"/>
        <w:adjustRightInd w:val="0"/>
        <w:rPr>
          <w:sz w:val="21"/>
          <w:szCs w:val="21"/>
        </w:rPr>
      </w:pPr>
      <w:r w:rsidRPr="0026696F">
        <w:rPr>
          <w:sz w:val="21"/>
          <w:szCs w:val="21"/>
        </w:rPr>
        <w:t>mają uprawnienia do wykonywania usług medycznych;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przygotują ofert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="000D6D74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zgodnie z wymaganiami zawartymi w SWKO (zał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Pr="0026696F">
        <w:rPr>
          <w:sz w:val="21"/>
          <w:szCs w:val="21"/>
        </w:rPr>
        <w:t>cz</w:t>
      </w:r>
      <w:r w:rsidR="000871EF" w:rsidRPr="0026696F">
        <w:rPr>
          <w:sz w:val="21"/>
          <w:szCs w:val="21"/>
        </w:rPr>
        <w:t>ą</w:t>
      </w:r>
      <w:r w:rsidRPr="0026696F">
        <w:rPr>
          <w:sz w:val="21"/>
          <w:szCs w:val="21"/>
        </w:rPr>
        <w:t xml:space="preserve"> wszystkie wymagane dokumenty wskazane w rozdziale VIII SWKO);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zaoferuj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0D6D74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przedmiotowych usług za cen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Pr="0026696F">
        <w:rPr>
          <w:sz w:val="21"/>
          <w:szCs w:val="21"/>
        </w:rPr>
        <w:t>, któr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0D6D74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Udzielający zamówienie mo</w:t>
      </w:r>
      <w:r w:rsidRPr="0026696F">
        <w:rPr>
          <w:rFonts w:ascii="TimesNewRoman" w:eastAsia="TimesNewRoman" w:cs="TimesNewRoman"/>
          <w:sz w:val="21"/>
          <w:szCs w:val="21"/>
        </w:rPr>
        <w:t>ż</w:t>
      </w:r>
      <w:r w:rsidRPr="0026696F">
        <w:rPr>
          <w:sz w:val="21"/>
          <w:szCs w:val="21"/>
        </w:rPr>
        <w:t>e przeznaczy</w:t>
      </w:r>
      <w:r w:rsidRPr="0026696F">
        <w:rPr>
          <w:rFonts w:ascii="TimesNewRoman" w:eastAsia="TimesNewRoman" w:cs="TimesNewRoman"/>
          <w:sz w:val="21"/>
          <w:szCs w:val="21"/>
        </w:rPr>
        <w:t>ć</w:t>
      </w:r>
      <w:r w:rsidR="000D6D74">
        <w:rPr>
          <w:rFonts w:ascii="TimesNewRoman" w:eastAsia="TimesNewRoman" w:cs="TimesNewRoman"/>
          <w:sz w:val="21"/>
          <w:szCs w:val="21"/>
        </w:rPr>
        <w:t xml:space="preserve"> </w:t>
      </w:r>
      <w:r w:rsidR="000871EF" w:rsidRPr="0026696F">
        <w:rPr>
          <w:sz w:val="21"/>
          <w:szCs w:val="21"/>
        </w:rPr>
        <w:t>n</w:t>
      </w:r>
      <w:r w:rsidRPr="0026696F">
        <w:rPr>
          <w:sz w:val="21"/>
          <w:szCs w:val="21"/>
        </w:rPr>
        <w:t>a wykonywanie przedmiotowej usługi.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zawrze umowy z Oferentami, którzy złożą oferty o najkorzystniejszej cenie. 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Udzielający zamówienie zastrzega sobie prawo do zawarcia umów z taką liczbą Oferentów jaka zabezpieczy optymalne działanie komórek organizacyjnych świadczących usługi medyczne w Szpitalu.</w:t>
      </w:r>
    </w:p>
    <w:p w:rsidR="005A2AF8" w:rsidRDefault="005A2AF8" w:rsidP="00804E27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Organizacja świadczenia usług</w:t>
      </w:r>
    </w:p>
    <w:p w:rsidR="007C4B1E" w:rsidRPr="0026696F" w:rsidRDefault="007C4B1E" w:rsidP="00DC5DE5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Oferent, w trakcie świadczenia usług zdrowotnych na rzecz pacjentów Udzielającego Zamówienia korzysta nieodpłatnie z: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bazy lokalowej,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aparatury i sprzętu medycznego,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leków i materiałów opatrunkowych oraz sprzętu jednorazowego użytku będących własnością Udzielającego zamówienia,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pomocy personelu pielęgniarskiego i pomocniczego Udzielającego Zamówienia</w:t>
      </w:r>
    </w:p>
    <w:p w:rsidR="007C4B1E" w:rsidRPr="0026696F" w:rsidRDefault="007C4B1E" w:rsidP="00DC5DE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Korzystanie z ww. środków może odbywać się w zakresie niezbędnym do świadczeń zleconych umową </w:t>
      </w:r>
      <w:r w:rsidR="001839CF" w:rsidRPr="0026696F">
        <w:rPr>
          <w:sz w:val="21"/>
          <w:szCs w:val="21"/>
        </w:rPr>
        <w:t xml:space="preserve">na wykonywanie </w:t>
      </w:r>
      <w:r w:rsidRPr="0026696F">
        <w:rPr>
          <w:sz w:val="21"/>
          <w:szCs w:val="21"/>
        </w:rPr>
        <w:t>usług medycznych.</w:t>
      </w:r>
    </w:p>
    <w:p w:rsidR="007C4B1E" w:rsidRPr="0026696F" w:rsidRDefault="007C4B1E" w:rsidP="00C2319C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ponosi całkowitą odpowiedzialność za rozdysponowanie materiałów medycznych i stosowanie procedur medycznych. </w:t>
      </w:r>
    </w:p>
    <w:p w:rsidR="00593B81" w:rsidRPr="0026696F" w:rsidRDefault="00593B81" w:rsidP="00593B81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zobowiązany jest do </w:t>
      </w:r>
      <w:r w:rsidR="005A2AF8" w:rsidRPr="0026696F">
        <w:rPr>
          <w:sz w:val="21"/>
          <w:szCs w:val="21"/>
        </w:rPr>
        <w:t xml:space="preserve">zapoznania się i </w:t>
      </w:r>
      <w:r w:rsidRPr="0026696F">
        <w:rPr>
          <w:sz w:val="21"/>
          <w:szCs w:val="21"/>
        </w:rPr>
        <w:t xml:space="preserve">przestrzegania regulaminów wewnętrznych obowiązujących w miejscu udzielania przedmiotowych świadczeń. </w:t>
      </w:r>
    </w:p>
    <w:p w:rsidR="007C4B1E" w:rsidRPr="0026696F" w:rsidRDefault="007C4B1E" w:rsidP="00664728">
      <w:pPr>
        <w:tabs>
          <w:tab w:val="left" w:pos="284"/>
        </w:tabs>
        <w:jc w:val="both"/>
        <w:rPr>
          <w:b/>
          <w:sz w:val="21"/>
          <w:szCs w:val="21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Kontrola</w:t>
      </w:r>
    </w:p>
    <w:p w:rsidR="007C4B1E" w:rsidRPr="0026696F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7C4B1E" w:rsidRPr="0026696F" w:rsidRDefault="007C4B1E" w:rsidP="00A94931">
      <w:pPr>
        <w:tabs>
          <w:tab w:val="num" w:pos="792"/>
        </w:tabs>
        <w:jc w:val="both"/>
        <w:rPr>
          <w:sz w:val="21"/>
          <w:szCs w:val="21"/>
        </w:rPr>
      </w:pPr>
    </w:p>
    <w:p w:rsidR="007C4B1E" w:rsidRPr="0026696F" w:rsidRDefault="007C4B1E" w:rsidP="00C8323E">
      <w:pPr>
        <w:numPr>
          <w:ilvl w:val="0"/>
          <w:numId w:val="12"/>
        </w:numPr>
        <w:jc w:val="both"/>
        <w:rPr>
          <w:sz w:val="21"/>
          <w:szCs w:val="21"/>
        </w:rPr>
      </w:pPr>
      <w:r w:rsidRPr="0026696F">
        <w:rPr>
          <w:b/>
          <w:sz w:val="21"/>
          <w:szCs w:val="21"/>
        </w:rPr>
        <w:t>Wynagrodzenie za świadczone usługi</w:t>
      </w:r>
    </w:p>
    <w:p w:rsidR="007C4B1E" w:rsidRPr="0026696F" w:rsidRDefault="007C4B1E" w:rsidP="004A0879">
      <w:pPr>
        <w:numPr>
          <w:ilvl w:val="0"/>
          <w:numId w:val="13"/>
        </w:numPr>
        <w:jc w:val="both"/>
        <w:rPr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Okres rozliczeniowy – 1 miesiąc. </w:t>
      </w:r>
    </w:p>
    <w:p w:rsidR="007C4B1E" w:rsidRPr="0026696F" w:rsidRDefault="007C4B1E" w:rsidP="0075476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 wykonywanie świadczeń zdrowotnych objętych przedmiotem zamówienia przysługuje wynagrodzenie miesięczne, obliczane jako iloczyn udokumentowanej liczby godzin udzielanych świadczeń przez stawkę godzinową brutto wg ceny podanej w ofercie.</w:t>
      </w:r>
    </w:p>
    <w:p w:rsidR="007C4B1E" w:rsidRPr="00FF4798" w:rsidRDefault="007C4B1E" w:rsidP="00FF4798">
      <w:pPr>
        <w:numPr>
          <w:ilvl w:val="0"/>
          <w:numId w:val="13"/>
        </w:numPr>
        <w:jc w:val="both"/>
        <w:rPr>
          <w:sz w:val="22"/>
          <w:szCs w:val="22"/>
        </w:rPr>
      </w:pPr>
      <w:r w:rsidRPr="00671A7D">
        <w:rPr>
          <w:color w:val="000000"/>
          <w:sz w:val="22"/>
          <w:szCs w:val="22"/>
        </w:rPr>
        <w:t>Zapłata za wykonywane usługi realizowana będzie po uprzednim sprawdzeniu, przelewem na konto</w:t>
      </w:r>
      <w:r w:rsidRPr="00C33CBA">
        <w:rPr>
          <w:color w:val="000000"/>
          <w:sz w:val="22"/>
          <w:szCs w:val="22"/>
        </w:rPr>
        <w:t xml:space="preserve"> Przyjmującego zamówienie na podstawie miesięcznej </w:t>
      </w:r>
      <w:proofErr w:type="spellStart"/>
      <w:r w:rsidRPr="00C33CBA">
        <w:rPr>
          <w:color w:val="000000"/>
          <w:sz w:val="22"/>
          <w:szCs w:val="22"/>
        </w:rPr>
        <w:t>zbiorczejfaktury</w:t>
      </w:r>
      <w:proofErr w:type="spellEnd"/>
      <w:r>
        <w:rPr>
          <w:color w:val="000000"/>
          <w:sz w:val="22"/>
          <w:szCs w:val="22"/>
        </w:rPr>
        <w:t xml:space="preserve"> lub rachunku w okresie 3</w:t>
      </w:r>
      <w:r w:rsidRPr="00C33CBA">
        <w:rPr>
          <w:color w:val="000000"/>
          <w:sz w:val="22"/>
          <w:szCs w:val="22"/>
        </w:rPr>
        <w:t xml:space="preserve">0 dni od daty otrzymania prawidłowo sporządzonej faktury VAT </w:t>
      </w:r>
      <w:r>
        <w:rPr>
          <w:color w:val="000000"/>
          <w:sz w:val="22"/>
          <w:szCs w:val="22"/>
        </w:rPr>
        <w:t xml:space="preserve">lub rachunku </w:t>
      </w:r>
      <w:proofErr w:type="spellStart"/>
      <w:r w:rsidRPr="00C33CBA">
        <w:rPr>
          <w:color w:val="000000"/>
          <w:sz w:val="22"/>
          <w:szCs w:val="22"/>
        </w:rPr>
        <w:t>przezUdz</w:t>
      </w:r>
      <w:r>
        <w:rPr>
          <w:color w:val="000000"/>
          <w:sz w:val="22"/>
          <w:szCs w:val="22"/>
        </w:rPr>
        <w:t>ielającego</w:t>
      </w:r>
      <w:proofErr w:type="spellEnd"/>
      <w:r>
        <w:rPr>
          <w:color w:val="000000"/>
          <w:sz w:val="22"/>
          <w:szCs w:val="22"/>
        </w:rPr>
        <w:t xml:space="preserve"> zamówienie</w:t>
      </w:r>
      <w:r w:rsidRPr="00C33CBA">
        <w:rPr>
          <w:color w:val="000000"/>
          <w:sz w:val="22"/>
          <w:szCs w:val="22"/>
        </w:rPr>
        <w:t>.</w:t>
      </w:r>
    </w:p>
    <w:p w:rsidR="007C4B1E" w:rsidRDefault="007C4B1E" w:rsidP="00966708">
      <w:pPr>
        <w:numPr>
          <w:ilvl w:val="0"/>
          <w:numId w:val="13"/>
        </w:numPr>
        <w:jc w:val="both"/>
        <w:rPr>
          <w:sz w:val="22"/>
          <w:szCs w:val="22"/>
        </w:rPr>
      </w:pPr>
      <w:r w:rsidRPr="00474847">
        <w:rPr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BE3FC3" w:rsidRDefault="007D5759" w:rsidP="001839CF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Komisja konkursowa dokonując oceny ceny zaproponowanej przez oferenta nie bierze pod uwagę ofert zawierających propozycje cenowe nie mające pokrycia w wielkości środków przeznaczonych na sfinansowanie świadczeń będących przedmiotem postępowania </w:t>
      </w:r>
      <w:r w:rsidR="001839CF">
        <w:rPr>
          <w:sz w:val="22"/>
          <w:szCs w:val="22"/>
        </w:rPr>
        <w:t>.</w:t>
      </w:r>
    </w:p>
    <w:p w:rsidR="007D5759" w:rsidRDefault="007D5759" w:rsidP="00966708">
      <w:pPr>
        <w:autoSpaceDE w:val="0"/>
        <w:autoSpaceDN w:val="0"/>
        <w:adjustRightInd w:val="0"/>
        <w:rPr>
          <w:sz w:val="22"/>
          <w:szCs w:val="22"/>
        </w:rPr>
      </w:pPr>
    </w:p>
    <w:p w:rsidR="007C4B1E" w:rsidRDefault="007C4B1E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</w:t>
      </w:r>
      <w:r w:rsidRPr="00172971">
        <w:rPr>
          <w:color w:val="000000"/>
          <w:sz w:val="22"/>
          <w:szCs w:val="22"/>
        </w:rPr>
        <w:t>ofertę zgodnie z wymogami określonymi w Szczegółowych Warunkach Konkursu Ofert. Propozycje rozwiązań alternatywnych i wariantowych nie będą brane pod uwagę.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Oferent może złożyć tylko jedną ofertę. Złożenie większej liczby ofert spowoduje odrzucenie każdej  </w:t>
      </w:r>
      <w:r w:rsidRPr="00172971">
        <w:rPr>
          <w:color w:val="000000"/>
          <w:sz w:val="22"/>
          <w:szCs w:val="22"/>
        </w:rPr>
        <w:br/>
        <w:t>z nich.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Oferta powinna zawierać wszelkie dokumenty i załączniki wymagane w Szczegółowych Warunkach Konkursu Ofert  oraz wskazane w formularzu oferty.</w:t>
      </w:r>
    </w:p>
    <w:p w:rsidR="00FE6969" w:rsidRPr="00172971" w:rsidRDefault="00FE6969" w:rsidP="00FE696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Wymagane dokumenty, o których mowa w punkcie VIII Oferent przedkłada w formie kserokopii poświadczonej przez niego za zgodność z oryginałem.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być, pod rygorem odrzucenia, sporządzona w języku polskim, w sposób zapewniający jej czytelność.</w:t>
      </w:r>
    </w:p>
    <w:p w:rsidR="00DD45C4" w:rsidRPr="00172971" w:rsidRDefault="00DD45C4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Waluta określona w ofercie to złoty polski.</w:t>
      </w:r>
    </w:p>
    <w:p w:rsidR="0052676A" w:rsidRPr="00172971" w:rsidRDefault="0052676A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</w:t>
      </w:r>
      <w:r w:rsidR="0044290D" w:rsidRPr="00172971">
        <w:rPr>
          <w:color w:val="000000"/>
          <w:sz w:val="22"/>
          <w:szCs w:val="22"/>
        </w:rPr>
        <w:t xml:space="preserve">poprawnego </w:t>
      </w:r>
      <w:r w:rsidRPr="00172971">
        <w:rPr>
          <w:color w:val="000000"/>
          <w:sz w:val="22"/>
          <w:szCs w:val="22"/>
        </w:rPr>
        <w:t>czytelnego zapisu</w:t>
      </w:r>
      <w:r w:rsidR="0044290D" w:rsidRPr="00172971">
        <w:rPr>
          <w:color w:val="000000"/>
          <w:sz w:val="22"/>
          <w:szCs w:val="22"/>
        </w:rPr>
        <w:t>.</w:t>
      </w:r>
    </w:p>
    <w:p w:rsidR="007C4B1E" w:rsidRPr="00C33CBA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Oferta musi być podpisana przez </w:t>
      </w:r>
      <w:r w:rsidR="003A7DF8" w:rsidRPr="00172971">
        <w:rPr>
          <w:color w:val="000000"/>
          <w:sz w:val="22"/>
          <w:szCs w:val="22"/>
        </w:rPr>
        <w:t>Oferenta</w:t>
      </w:r>
      <w:r w:rsidRPr="00172971">
        <w:rPr>
          <w:color w:val="000000"/>
          <w:sz w:val="22"/>
          <w:szCs w:val="22"/>
        </w:rPr>
        <w:t xml:space="preserve"> . W przypadku składania oferty przez pełnomocników należy dołączyć oryginał pełnomocnictwa, podpisany przez oso</w:t>
      </w:r>
      <w:r w:rsidRPr="00C33CBA">
        <w:rPr>
          <w:color w:val="000000"/>
          <w:sz w:val="22"/>
          <w:szCs w:val="22"/>
        </w:rPr>
        <w:t xml:space="preserve">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7C4B1E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Oferta wraz ze wszystkimi załącznikami powinna stanowić całość i winna być umieszczona </w:t>
      </w:r>
      <w:proofErr w:type="spellStart"/>
      <w:r w:rsidRPr="00C33CBA">
        <w:rPr>
          <w:color w:val="000000"/>
          <w:sz w:val="22"/>
          <w:szCs w:val="22"/>
        </w:rPr>
        <w:t>wzamkniętej</w:t>
      </w:r>
      <w:proofErr w:type="spellEnd"/>
      <w:r w:rsidRPr="00C33CBA">
        <w:rPr>
          <w:color w:val="000000"/>
          <w:sz w:val="22"/>
          <w:szCs w:val="22"/>
        </w:rPr>
        <w:t xml:space="preserve"> kopercie. Koperta z ofertą powinna być opatrzona w dane Oferenta oraz w napis :</w:t>
      </w:r>
    </w:p>
    <w:p w:rsidR="00B75BEC" w:rsidRDefault="00B75BEC" w:rsidP="00911B9D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Default="007C4B1E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1450A">
        <w:rPr>
          <w:b/>
          <w:bCs/>
          <w:color w:val="000000"/>
          <w:sz w:val="24"/>
          <w:szCs w:val="24"/>
        </w:rPr>
        <w:t>„Oferta na u</w:t>
      </w:r>
      <w:r w:rsidRPr="0051450A">
        <w:rPr>
          <w:b/>
          <w:sz w:val="24"/>
          <w:szCs w:val="24"/>
          <w:lang w:eastAsia="ar-SA"/>
        </w:rPr>
        <w:t xml:space="preserve">dzielanie świadczeń zdrowotnych w zakresie usług lekarskich </w:t>
      </w:r>
      <w:r w:rsidR="00AC7F56" w:rsidRPr="0051450A">
        <w:rPr>
          <w:b/>
          <w:sz w:val="24"/>
          <w:szCs w:val="24"/>
          <w:lang w:eastAsia="ar-SA"/>
        </w:rPr>
        <w:t xml:space="preserve">w </w:t>
      </w:r>
      <w:r w:rsidR="00042875" w:rsidRPr="0051450A">
        <w:rPr>
          <w:b/>
          <w:sz w:val="24"/>
          <w:szCs w:val="24"/>
          <w:lang w:eastAsia="ar-SA"/>
        </w:rPr>
        <w:t>Oddzia</w:t>
      </w:r>
      <w:r w:rsidR="003D1DBF">
        <w:rPr>
          <w:b/>
          <w:sz w:val="24"/>
          <w:szCs w:val="24"/>
          <w:lang w:eastAsia="ar-SA"/>
        </w:rPr>
        <w:t>łach</w:t>
      </w:r>
      <w:r w:rsidR="000D6D74">
        <w:rPr>
          <w:b/>
          <w:sz w:val="24"/>
          <w:szCs w:val="24"/>
          <w:lang w:eastAsia="ar-SA"/>
        </w:rPr>
        <w:t xml:space="preserve"> </w:t>
      </w:r>
      <w:r w:rsidRPr="0051450A">
        <w:rPr>
          <w:b/>
          <w:sz w:val="24"/>
          <w:szCs w:val="24"/>
          <w:lang w:eastAsia="ar-SA"/>
        </w:rPr>
        <w:t>SP ZOZ Szpital</w:t>
      </w:r>
      <w:r w:rsidR="004A143E" w:rsidRPr="0051450A">
        <w:rPr>
          <w:b/>
          <w:sz w:val="24"/>
          <w:szCs w:val="24"/>
          <w:lang w:eastAsia="ar-SA"/>
        </w:rPr>
        <w:t>a</w:t>
      </w:r>
      <w:r w:rsidR="000D6D74">
        <w:rPr>
          <w:b/>
          <w:sz w:val="24"/>
          <w:szCs w:val="24"/>
          <w:lang w:eastAsia="ar-SA"/>
        </w:rPr>
        <w:t xml:space="preserve"> nr 2  w Mysłowicach (</w:t>
      </w:r>
      <w:r w:rsidRPr="0051450A">
        <w:rPr>
          <w:b/>
          <w:sz w:val="24"/>
          <w:szCs w:val="24"/>
          <w:lang w:eastAsia="ar-SA"/>
        </w:rPr>
        <w:t>postępowanie Szp.2/NZ-4240-</w:t>
      </w:r>
      <w:r w:rsidR="007472B2">
        <w:rPr>
          <w:b/>
          <w:sz w:val="24"/>
          <w:szCs w:val="24"/>
          <w:lang w:eastAsia="ar-SA"/>
        </w:rPr>
        <w:t>6</w:t>
      </w:r>
      <w:r w:rsidRPr="00943139">
        <w:rPr>
          <w:b/>
          <w:sz w:val="24"/>
          <w:szCs w:val="24"/>
          <w:lang w:eastAsia="ar-SA"/>
        </w:rPr>
        <w:t>/</w:t>
      </w:r>
      <w:r w:rsidR="0063626C">
        <w:rPr>
          <w:b/>
          <w:sz w:val="24"/>
          <w:szCs w:val="24"/>
          <w:lang w:eastAsia="ar-SA"/>
        </w:rPr>
        <w:t>2</w:t>
      </w:r>
      <w:r w:rsidR="00757AB8">
        <w:rPr>
          <w:b/>
          <w:sz w:val="24"/>
          <w:szCs w:val="24"/>
          <w:lang w:eastAsia="ar-SA"/>
        </w:rPr>
        <w:t>6</w:t>
      </w:r>
      <w:r w:rsidRPr="0051450A">
        <w:rPr>
          <w:b/>
          <w:sz w:val="24"/>
          <w:szCs w:val="24"/>
          <w:lang w:eastAsia="ar-SA"/>
        </w:rPr>
        <w:t>)</w:t>
      </w:r>
      <w:r w:rsidRPr="0051450A">
        <w:rPr>
          <w:b/>
          <w:bCs/>
          <w:color w:val="000000"/>
          <w:sz w:val="24"/>
          <w:szCs w:val="24"/>
        </w:rPr>
        <w:t xml:space="preserve">- nie otwierać przed godziną </w:t>
      </w:r>
      <w:r w:rsidR="005871C2" w:rsidRPr="0051450A">
        <w:rPr>
          <w:b/>
          <w:bCs/>
          <w:color w:val="000000"/>
          <w:sz w:val="24"/>
          <w:szCs w:val="24"/>
        </w:rPr>
        <w:t>9</w:t>
      </w:r>
      <w:r w:rsidRPr="0051450A">
        <w:rPr>
          <w:b/>
          <w:bCs/>
          <w:color w:val="000000"/>
          <w:sz w:val="24"/>
          <w:szCs w:val="24"/>
        </w:rPr>
        <w:t>.</w:t>
      </w:r>
      <w:r w:rsidR="005871C2" w:rsidRPr="0051450A">
        <w:rPr>
          <w:b/>
          <w:bCs/>
          <w:color w:val="000000"/>
          <w:sz w:val="24"/>
          <w:szCs w:val="24"/>
        </w:rPr>
        <w:t>15</w:t>
      </w:r>
      <w:r w:rsidR="000D6D74">
        <w:rPr>
          <w:b/>
          <w:bCs/>
          <w:color w:val="000000"/>
          <w:sz w:val="24"/>
          <w:szCs w:val="24"/>
        </w:rPr>
        <w:t xml:space="preserve"> </w:t>
      </w:r>
      <w:r w:rsidRPr="0051450A">
        <w:rPr>
          <w:b/>
          <w:bCs/>
          <w:color w:val="000000"/>
          <w:sz w:val="24"/>
          <w:szCs w:val="24"/>
        </w:rPr>
        <w:t xml:space="preserve">dnia </w:t>
      </w:r>
      <w:r w:rsidR="00126EB1">
        <w:rPr>
          <w:b/>
          <w:bCs/>
          <w:color w:val="000000"/>
          <w:sz w:val="24"/>
          <w:szCs w:val="24"/>
        </w:rPr>
        <w:t>30</w:t>
      </w:r>
      <w:r w:rsidR="0057783B">
        <w:rPr>
          <w:b/>
          <w:bCs/>
          <w:color w:val="000000"/>
          <w:sz w:val="24"/>
          <w:szCs w:val="24"/>
        </w:rPr>
        <w:t>.</w:t>
      </w:r>
      <w:r w:rsidR="00757AB8">
        <w:rPr>
          <w:b/>
          <w:bCs/>
          <w:color w:val="000000"/>
          <w:sz w:val="24"/>
          <w:szCs w:val="24"/>
        </w:rPr>
        <w:t>0</w:t>
      </w:r>
      <w:r w:rsidR="00126EB1">
        <w:rPr>
          <w:b/>
          <w:bCs/>
          <w:color w:val="000000"/>
          <w:sz w:val="24"/>
          <w:szCs w:val="24"/>
        </w:rPr>
        <w:t>7</w:t>
      </w:r>
      <w:r w:rsidR="0063626C">
        <w:rPr>
          <w:b/>
          <w:bCs/>
          <w:color w:val="000000"/>
          <w:sz w:val="24"/>
          <w:szCs w:val="24"/>
        </w:rPr>
        <w:t>.202</w:t>
      </w:r>
      <w:r w:rsidR="00757AB8">
        <w:rPr>
          <w:b/>
          <w:bCs/>
          <w:color w:val="000000"/>
          <w:sz w:val="24"/>
          <w:szCs w:val="24"/>
        </w:rPr>
        <w:t>6</w:t>
      </w:r>
      <w:r w:rsidRPr="0051450A">
        <w:rPr>
          <w:b/>
          <w:bCs/>
          <w:color w:val="000000"/>
          <w:sz w:val="24"/>
          <w:szCs w:val="24"/>
        </w:rPr>
        <w:t xml:space="preserve"> roku”.</w:t>
      </w: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CE39CF" w:rsidRDefault="00CE39CF" w:rsidP="00CE39CF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7C4B1E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79471B" w:rsidRDefault="0079471B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Do </w:t>
      </w:r>
      <w:r w:rsidR="0044290D">
        <w:rPr>
          <w:color w:val="000000"/>
          <w:sz w:val="22"/>
          <w:szCs w:val="22"/>
        </w:rPr>
        <w:t xml:space="preserve">terminu składania ofert </w:t>
      </w:r>
      <w:r>
        <w:rPr>
          <w:color w:val="000000"/>
          <w:sz w:val="22"/>
          <w:szCs w:val="22"/>
        </w:rPr>
        <w:t xml:space="preserve">oferent może </w:t>
      </w:r>
      <w:r w:rsidR="0044290D">
        <w:rPr>
          <w:color w:val="000000"/>
          <w:sz w:val="22"/>
          <w:szCs w:val="22"/>
        </w:rPr>
        <w:t xml:space="preserve">zmienić lub </w:t>
      </w:r>
      <w:r>
        <w:rPr>
          <w:color w:val="000000"/>
          <w:sz w:val="22"/>
          <w:szCs w:val="22"/>
        </w:rPr>
        <w:t>wycofać swoją ofertę informując o tym pisemnie Udzielającego zamówienie.</w:t>
      </w:r>
      <w:r w:rsidR="0044290D">
        <w:rPr>
          <w:color w:val="000000"/>
          <w:sz w:val="22"/>
          <w:szCs w:val="22"/>
        </w:rPr>
        <w:t xml:space="preserve"> Zmiana oferty następuje poprzez złożenie nowej oferty zawierającej zmiany. Zmiana</w:t>
      </w:r>
      <w:r w:rsidR="00DD45C4">
        <w:rPr>
          <w:color w:val="000000"/>
          <w:sz w:val="22"/>
          <w:szCs w:val="22"/>
        </w:rPr>
        <w:t xml:space="preserve"> winna być oznaczona jak w pkt.9</w:t>
      </w:r>
      <w:r w:rsidR="0044290D">
        <w:rPr>
          <w:color w:val="000000"/>
          <w:sz w:val="22"/>
          <w:szCs w:val="22"/>
        </w:rPr>
        <w:t>. Winna również zawierać oznaczenie „zmiana oferty”.</w:t>
      </w:r>
    </w:p>
    <w:p w:rsidR="00FE6969" w:rsidRPr="00C33CBA" w:rsidRDefault="00FE6969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celu prawidłowego przygotowania oferty, Oferent powinien zapoznać się z miejscem wykonania zamówienia oraz zadać Udzielającemu zamówienie wszelkie niezbędne w tym zakresie pytania                               ( określone szczegółowo w pkt. III </w:t>
      </w:r>
      <w:proofErr w:type="spellStart"/>
      <w:r>
        <w:rPr>
          <w:color w:val="000000"/>
          <w:sz w:val="22"/>
          <w:szCs w:val="22"/>
        </w:rPr>
        <w:t>ppkt</w:t>
      </w:r>
      <w:proofErr w:type="spellEnd"/>
      <w:r>
        <w:rPr>
          <w:color w:val="000000"/>
          <w:sz w:val="22"/>
          <w:szCs w:val="22"/>
        </w:rPr>
        <w:t xml:space="preserve"> 4.).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>
        <w:rPr>
          <w:b/>
          <w:bCs/>
          <w:color w:val="000000"/>
          <w:sz w:val="22"/>
          <w:szCs w:val="22"/>
        </w:rPr>
        <w:t>ymagania stawiane Przyjmującym zamówienie</w:t>
      </w:r>
    </w:p>
    <w:p w:rsidR="007C4B1E" w:rsidRPr="005276D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7C4B1E" w:rsidRPr="00581983" w:rsidRDefault="007C4B1E" w:rsidP="008A3007">
      <w:pPr>
        <w:pStyle w:val="NoSpacing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</w:t>
      </w:r>
      <w:r w:rsidRPr="00581983">
        <w:rPr>
          <w:rFonts w:ascii="Times New Roman" w:hAnsi="Times New Roman"/>
        </w:rPr>
        <w:t>może przystąpić podmiot:</w:t>
      </w:r>
    </w:p>
    <w:p w:rsidR="006F27BE" w:rsidRPr="00ED79CC" w:rsidRDefault="006F27BE" w:rsidP="006F27BE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ED79CC">
        <w:rPr>
          <w:rFonts w:ascii="Times New Roman" w:hAnsi="Times New Roman"/>
        </w:rPr>
        <w:t>Spełniający wymagania określone w ustawie z dnia 15 kwietnia 2011r. o działa</w:t>
      </w:r>
      <w:r>
        <w:rPr>
          <w:rFonts w:ascii="Times New Roman" w:hAnsi="Times New Roman"/>
        </w:rPr>
        <w:t>l</w:t>
      </w:r>
      <w:r w:rsidR="0057783B">
        <w:rPr>
          <w:rFonts w:ascii="Times New Roman" w:hAnsi="Times New Roman"/>
        </w:rPr>
        <w:t xml:space="preserve">ności leczniczej ( </w:t>
      </w:r>
      <w:proofErr w:type="spellStart"/>
      <w:r w:rsidR="0057783B">
        <w:rPr>
          <w:rFonts w:ascii="Times New Roman" w:hAnsi="Times New Roman"/>
        </w:rPr>
        <w:t>Dz.U</w:t>
      </w:r>
      <w:proofErr w:type="spellEnd"/>
      <w:r w:rsidR="0057783B">
        <w:rPr>
          <w:rFonts w:ascii="Times New Roman" w:hAnsi="Times New Roman"/>
        </w:rPr>
        <w:t>.  z 2025</w:t>
      </w:r>
      <w:r w:rsidRPr="00ED79CC">
        <w:rPr>
          <w:rFonts w:ascii="Times New Roman" w:hAnsi="Times New Roman"/>
        </w:rPr>
        <w:t>r.  poz.</w:t>
      </w:r>
      <w:r w:rsidR="0057783B">
        <w:rPr>
          <w:rFonts w:ascii="Times New Roman" w:hAnsi="Times New Roman"/>
        </w:rPr>
        <w:t>450</w:t>
      </w:r>
      <w:r w:rsidRPr="00ED79CC">
        <w:rPr>
          <w:rFonts w:ascii="Times New Roman" w:hAnsi="Times New Roman"/>
        </w:rPr>
        <w:t>) oraz niniejszych warunkach konkursu.</w:t>
      </w:r>
    </w:p>
    <w:p w:rsidR="007C4B1E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Nie obciążony wyrokiem sądów powszechnych lub zawodowych</w:t>
      </w:r>
      <w:r w:rsidR="007C4B1E" w:rsidRPr="00581983">
        <w:rPr>
          <w:rFonts w:ascii="Times New Roman" w:hAnsi="Times New Roman"/>
        </w:rPr>
        <w:t xml:space="preserve"> .</w:t>
      </w:r>
    </w:p>
    <w:p w:rsidR="00944805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Wobec którego nie toczy się postępowanie związane z wykonywanym zawodem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Uprawniony do występowania w obrocie prawnym zgodnie z wymaganiami ustawowymi.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sz w:val="22"/>
          <w:szCs w:val="22"/>
        </w:rPr>
        <w:t>Posiadający ubezpieczenie odpowiedzialności cywi</w:t>
      </w:r>
      <w:r w:rsidR="00EC296A">
        <w:rPr>
          <w:sz w:val="22"/>
          <w:szCs w:val="22"/>
        </w:rPr>
        <w:t>lnej prowadzonej działalności (</w:t>
      </w:r>
      <w:r w:rsidRPr="00581983">
        <w:rPr>
          <w:sz w:val="22"/>
          <w:szCs w:val="22"/>
        </w:rPr>
        <w:t>zgodnie z ustawą                 o działalności leczniczej)</w:t>
      </w:r>
    </w:p>
    <w:p w:rsidR="007C4B1E" w:rsidRPr="00C33CB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Znajdujący się w sytuacji finansowej zapewniającej należyte wykonanie zamówienia</w:t>
      </w:r>
      <w:r w:rsidRPr="00C33CBA">
        <w:rPr>
          <w:color w:val="000000"/>
          <w:sz w:val="22"/>
          <w:szCs w:val="22"/>
        </w:rPr>
        <w:t>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>
        <w:rPr>
          <w:color w:val="000000"/>
          <w:sz w:val="22"/>
          <w:szCs w:val="22"/>
        </w:rPr>
        <w:t>ów w ZUS i w Urzędzie Skarbowym.</w:t>
      </w:r>
    </w:p>
    <w:p w:rsidR="007C4B1E" w:rsidRDefault="007C4B1E" w:rsidP="00F628E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Pr="00C33CBA">
        <w:rPr>
          <w:color w:val="000000"/>
          <w:sz w:val="22"/>
          <w:szCs w:val="22"/>
        </w:rPr>
        <w:t xml:space="preserve"> projekt um</w:t>
      </w:r>
      <w:r>
        <w:rPr>
          <w:color w:val="000000"/>
          <w:sz w:val="22"/>
          <w:szCs w:val="22"/>
        </w:rPr>
        <w:t>o</w:t>
      </w:r>
      <w:r w:rsidRPr="00C33CBA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załączon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przez Udzielającego zamówienie do </w:t>
      </w:r>
      <w:proofErr w:type="spellStart"/>
      <w:r w:rsidRPr="00C33CBA">
        <w:rPr>
          <w:color w:val="000000"/>
          <w:sz w:val="22"/>
          <w:szCs w:val="22"/>
        </w:rPr>
        <w:t>SWKO.Udzielający</w:t>
      </w:r>
      <w:proofErr w:type="spellEnd"/>
      <w:r w:rsidRPr="00C33CBA">
        <w:rPr>
          <w:color w:val="000000"/>
          <w:sz w:val="22"/>
          <w:szCs w:val="22"/>
        </w:rPr>
        <w:t xml:space="preserve"> zamówienia zastrzega sobie prawo niewprowadzania zmian do umów w wyniku zgłoszonych przez Przyjmującego zamówienie uwag.</w:t>
      </w:r>
    </w:p>
    <w:p w:rsidR="00034866" w:rsidRPr="009206D0" w:rsidRDefault="00034866" w:rsidP="00034866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CE39CF" w:rsidRPr="009206D0" w:rsidRDefault="007C4B1E" w:rsidP="009948CC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Wymagania dotyczące oferty – wykaz wymaganych dokumentów</w:t>
      </w:r>
    </w:p>
    <w:p w:rsidR="009948CC" w:rsidRPr="00C33CBA" w:rsidRDefault="009948CC" w:rsidP="009948C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color w:val="000000"/>
          <w:sz w:val="23"/>
          <w:szCs w:val="23"/>
        </w:rPr>
        <w:t xml:space="preserve">Formularz oferty (wg wzoru stanowiącego </w:t>
      </w:r>
      <w:r w:rsidRPr="002B1C77">
        <w:rPr>
          <w:b/>
          <w:sz w:val="23"/>
          <w:szCs w:val="23"/>
        </w:rPr>
        <w:t>Załącznik nr 1 do SWKO</w:t>
      </w:r>
      <w:r w:rsidRPr="002B1C77">
        <w:rPr>
          <w:sz w:val="23"/>
          <w:szCs w:val="23"/>
        </w:rPr>
        <w:t>),</w:t>
      </w: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 świadczące o kwalifikacjach zawodowych</w:t>
      </w:r>
      <w:r w:rsidR="00205082" w:rsidRPr="002B1C77">
        <w:rPr>
          <w:sz w:val="23"/>
          <w:szCs w:val="23"/>
        </w:rPr>
        <w:t xml:space="preserve"> ( kopia potwierdzona przez oferenta za zgodność z oryginałem)</w:t>
      </w:r>
      <w:r w:rsidRPr="002B1C77">
        <w:rPr>
          <w:sz w:val="23"/>
          <w:szCs w:val="23"/>
        </w:rPr>
        <w:t>:</w:t>
      </w:r>
    </w:p>
    <w:p w:rsidR="003A7DF8" w:rsidRPr="002B1C77" w:rsidRDefault="00704A3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Dyplom ukończenia studiów (</w:t>
      </w:r>
      <w:r w:rsidR="003A7DF8" w:rsidRPr="002B1C77">
        <w:rPr>
          <w:sz w:val="23"/>
          <w:szCs w:val="23"/>
        </w:rPr>
        <w:t>kopia)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prawo wykonywania zawodu</w:t>
      </w:r>
      <w:r w:rsidR="00704A38">
        <w:rPr>
          <w:sz w:val="23"/>
          <w:szCs w:val="23"/>
        </w:rPr>
        <w:t>(</w:t>
      </w:r>
      <w:r w:rsidR="001C6A75" w:rsidRPr="002B1C77">
        <w:rPr>
          <w:sz w:val="23"/>
          <w:szCs w:val="23"/>
        </w:rPr>
        <w:t>kopie wszystkich stron posiadających wpisy lub adnotacje).</w:t>
      </w:r>
    </w:p>
    <w:p w:rsidR="009948CC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dyplomy spec</w:t>
      </w:r>
      <w:r w:rsidR="00704A38">
        <w:rPr>
          <w:sz w:val="23"/>
          <w:szCs w:val="23"/>
        </w:rPr>
        <w:t>jalizacyjne (</w:t>
      </w:r>
      <w:r w:rsidRPr="002B1C77">
        <w:rPr>
          <w:sz w:val="23"/>
          <w:szCs w:val="23"/>
        </w:rPr>
        <w:t>kopie)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Verdana" w:hAnsi="Verdana" w:cs="Verdana"/>
          <w:sz w:val="23"/>
          <w:szCs w:val="23"/>
        </w:rPr>
      </w:pPr>
      <w:r w:rsidRPr="002B1C77">
        <w:rPr>
          <w:sz w:val="23"/>
          <w:szCs w:val="23"/>
        </w:rPr>
        <w:t>zaświadczenia o ukończonych kursach i szkoleniach związanych z realizacją przedmiotu zamówienia</w:t>
      </w:r>
      <w:r w:rsidR="00704A38">
        <w:rPr>
          <w:sz w:val="23"/>
          <w:szCs w:val="23"/>
        </w:rPr>
        <w:t xml:space="preserve"> (</w:t>
      </w:r>
      <w:r w:rsidR="003A7DF8" w:rsidRPr="002B1C77">
        <w:rPr>
          <w:sz w:val="23"/>
          <w:szCs w:val="23"/>
        </w:rPr>
        <w:t>kopie)</w:t>
      </w:r>
      <w:r w:rsidRPr="002B1C77">
        <w:rPr>
          <w:sz w:val="23"/>
          <w:szCs w:val="23"/>
        </w:rPr>
        <w:t>.</w:t>
      </w:r>
    </w:p>
    <w:p w:rsidR="003A7DF8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braku specjalizacji, gdy jest to dopuszczone w warunkach konkursu, dokument wystawiony przez kierownika specjalizacji potwierdzający wiedzę i umiejętności umożliwiające sa</w:t>
      </w:r>
      <w:r w:rsidR="00172971" w:rsidRPr="002B1C77">
        <w:rPr>
          <w:sz w:val="23"/>
          <w:szCs w:val="23"/>
        </w:rPr>
        <w:t>modzielne pełnienie dyżuru</w:t>
      </w:r>
      <w:r w:rsidR="00DE7228" w:rsidRPr="002B1C77">
        <w:rPr>
          <w:sz w:val="23"/>
          <w:szCs w:val="23"/>
        </w:rPr>
        <w:t xml:space="preserve">( Załącznik nr 3) </w:t>
      </w:r>
      <w:r w:rsidRPr="002B1C77">
        <w:rPr>
          <w:sz w:val="23"/>
          <w:szCs w:val="23"/>
        </w:rPr>
        <w:t>oraz dwie pierws</w:t>
      </w:r>
      <w:r w:rsidR="00704A38">
        <w:rPr>
          <w:sz w:val="23"/>
          <w:szCs w:val="23"/>
        </w:rPr>
        <w:t>ze strony karty specjalizacji (</w:t>
      </w:r>
      <w:r w:rsidRPr="002B1C77">
        <w:rPr>
          <w:sz w:val="23"/>
          <w:szCs w:val="23"/>
        </w:rPr>
        <w:t xml:space="preserve">w przypadku dopuszczenia lekarzy w trakcie specjalizacji )   </w:t>
      </w:r>
    </w:p>
    <w:p w:rsidR="009948CC" w:rsidRPr="002B1C77" w:rsidRDefault="009948CC" w:rsidP="000846B4">
      <w:pPr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jc w:val="both"/>
        <w:rPr>
          <w:rStyle w:val="FontStyle28"/>
          <w:b w:val="0"/>
          <w:sz w:val="23"/>
          <w:szCs w:val="23"/>
          <w:u w:val="single"/>
        </w:rPr>
      </w:pPr>
      <w:r w:rsidRPr="002B1C77">
        <w:rPr>
          <w:sz w:val="23"/>
          <w:szCs w:val="23"/>
        </w:rPr>
        <w:t xml:space="preserve">Pełnomocnictwo do podpisywania i składania oferty i ewentualnych wyjaśnień, jeżeli osoba podpisująca nie jest osobą upoważnioną na podstawie wpisu do odpowiedniego rejestru.                                                                                                    </w:t>
      </w:r>
    </w:p>
    <w:p w:rsidR="004C374F" w:rsidRPr="004C374F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4C374F">
        <w:rPr>
          <w:sz w:val="22"/>
          <w:szCs w:val="22"/>
        </w:rPr>
        <w:t xml:space="preserve">Zaświadczenia lekarskie wydane przez uprawnionego lekarza medycyny pracy o braku przeciwwskazań zdrowotnych do wykonywania świadczeń objętych konkursem (orzeczenie lekarskie o braku przeciwwskazań  do pracy na danym stanowisku oraz orzeczenie  do celów sanitarno-epidemiologicznych  wydane przez lekarza medycyny pracy. Zaświadczenie winno być dostarczone do Działu BHP i Ppoż. celem potwierdzenia możliwości przystąpienia do wykonywania usług. </w:t>
      </w:r>
    </w:p>
    <w:p w:rsidR="004C374F" w:rsidRPr="001A0960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C374F">
        <w:rPr>
          <w:sz w:val="22"/>
          <w:szCs w:val="22"/>
        </w:rPr>
        <w:t xml:space="preserve">Dokument potwierdzający ubezpieczenie Wykonawcy od odpowiedzialności cywilnej obejmującej szkody będące następstwem udzielania świadczeń zdrowotnych albo niezgodnego z prawem zaniechania udzielania świadczeń zdrowotnych. Dokument winien obejmować wykonywanie świadczeń medycznych w zakresie usług pełnionych w SP ZOZ Szpitalu nr 2 im. dr T. Boczonia w Mysłowicach. </w:t>
      </w:r>
    </w:p>
    <w:p w:rsidR="004C374F" w:rsidRPr="008E477A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 w:rsidRPr="008E477A">
        <w:rPr>
          <w:sz w:val="24"/>
          <w:szCs w:val="24"/>
        </w:rPr>
        <w:t xml:space="preserve">Wszystkie ww. dokumenty należy </w:t>
      </w:r>
      <w:r w:rsidRPr="008E477A">
        <w:rPr>
          <w:b/>
          <w:sz w:val="24"/>
          <w:szCs w:val="24"/>
          <w:u w:val="single"/>
        </w:rPr>
        <w:t>złożyć wraz  z  ofertą pod rygorem odrzucenia.</w:t>
      </w:r>
    </w:p>
    <w:p w:rsidR="004C374F" w:rsidRPr="004C374F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Udzielający zamówienie zweryfikuje uprawnienia do wykonywania działalności objętej konkursem na podstawie dokumentów możliwych do pobrania z ogólnodostępnych rejestrów tj</w:t>
      </w:r>
      <w:r w:rsidR="00CD6729" w:rsidRPr="002B1C77">
        <w:rPr>
          <w:sz w:val="23"/>
          <w:szCs w:val="23"/>
        </w:rPr>
        <w:t>.</w:t>
      </w:r>
      <w:r w:rsidRPr="002B1C77">
        <w:rPr>
          <w:sz w:val="23"/>
          <w:szCs w:val="23"/>
        </w:rPr>
        <w:t>: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Centralnej Ewidencji Działalności Gospodarczej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Rejestr Podmiotów Wykonujących Działalność Leczniczą</w:t>
      </w: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HTML-wstpniesformatowany"/>
        <w:jc w:val="both"/>
        <w:rPr>
          <w:rFonts w:ascii="Times New Roman" w:hAnsi="Times New Roman"/>
          <w:b/>
          <w:sz w:val="23"/>
          <w:szCs w:val="23"/>
        </w:rPr>
      </w:pPr>
      <w:r w:rsidRPr="002B1C77">
        <w:rPr>
          <w:rFonts w:ascii="Times New Roman" w:hAnsi="Times New Roman"/>
          <w:b/>
          <w:color w:val="000000"/>
          <w:sz w:val="23"/>
          <w:szCs w:val="23"/>
        </w:rPr>
        <w:t xml:space="preserve">Z </w:t>
      </w:r>
      <w:r w:rsidRPr="002B1C77">
        <w:rPr>
          <w:rFonts w:ascii="Times New Roman" w:hAnsi="Times New Roman"/>
          <w:b/>
          <w:sz w:val="23"/>
          <w:szCs w:val="23"/>
        </w:rPr>
        <w:t>dokumentów zawartych w rejestrach winno wynikać, że przedmiot zamówienia nie wykracza poza rodzaj działalności leczniczej lub zakres świadczeń zdrowotnych wykonywanych przez Oferenta.</w:t>
      </w:r>
    </w:p>
    <w:p w:rsidR="00C9160F" w:rsidRPr="002B1C77" w:rsidRDefault="00C9160F" w:rsidP="009948CC">
      <w:pPr>
        <w:pStyle w:val="Lista"/>
        <w:ind w:left="0" w:firstLine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Lista"/>
        <w:ind w:left="0" w:firstLine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celu uznania, że oferta spełnia wymagane warunki, Oferent zobowiązany jest dołączyć do oferty  w/w dokumenty 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b/>
          <w:sz w:val="23"/>
          <w:szCs w:val="23"/>
        </w:rPr>
      </w:pPr>
      <w:r w:rsidRPr="002B1C77">
        <w:rPr>
          <w:b/>
          <w:sz w:val="23"/>
          <w:szCs w:val="23"/>
        </w:rPr>
        <w:t>Dokumenty, o których mowa w punkcie VIII Oferent przedkłada w formie oryginału lub kserokopii poświadczonej za zgodność z oryginałem przez Oferenta.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 xml:space="preserve">W celu sprawdzenia autentyczności przedłożonych dokumentów Udzielający zamówienia może zażądać od Oferenta przedstawienia oryginału lub notarialnie potwierdzonej kopii dokumentu, gdy kserokopia dokumentu jest nieczytelna lub budzi wątpliwości, co do jej prawdziwości.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 składane prz</w:t>
      </w:r>
      <w:r w:rsidR="00F7226B" w:rsidRPr="002B1C77">
        <w:rPr>
          <w:sz w:val="23"/>
          <w:szCs w:val="23"/>
        </w:rPr>
        <w:t xml:space="preserve">ez Oferenta, muszą być zgodne z </w:t>
      </w:r>
      <w:r w:rsidRPr="002B1C77">
        <w:rPr>
          <w:sz w:val="23"/>
          <w:szCs w:val="23"/>
        </w:rPr>
        <w:t xml:space="preserve">rzeczywistym stanem faktycznym                           i prawnym.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złożenia przez Oferenta oryginalnych dokumentów Udzielający zamówienie zwraca je, na wniosek Oferenta, pod warunkiem dostarczenia przez niego kserokopii tych dokumentów poświadczonych zgodnie z pkt. b).</w:t>
      </w: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4E1593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IX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Ocena ofert</w:t>
      </w:r>
      <w:r>
        <w:rPr>
          <w:b/>
          <w:bCs/>
          <w:color w:val="000000"/>
          <w:sz w:val="22"/>
          <w:szCs w:val="22"/>
        </w:rPr>
        <w:tab/>
      </w:r>
    </w:p>
    <w:p w:rsidR="00DD45C4" w:rsidRDefault="00DD45C4" w:rsidP="008A3007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F7226B" w:rsidRDefault="007C4B1E" w:rsidP="008A3007">
      <w:pPr>
        <w:autoSpaceDE w:val="0"/>
        <w:autoSpaceDN w:val="0"/>
        <w:adjustRightInd w:val="0"/>
        <w:rPr>
          <w:b/>
          <w:bCs/>
          <w:i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</w:t>
      </w:r>
      <w:r w:rsidRPr="00F7226B">
        <w:rPr>
          <w:b/>
          <w:bCs/>
          <w:i/>
          <w:sz w:val="22"/>
          <w:szCs w:val="22"/>
        </w:rPr>
        <w:t>. Ocena formalna ofert.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W pierwszej kolejności Komisja Konkursowa sprawdzi wymogi formalne ofert oraz kompletność załączonej dokumentacji. W przypadku gdy oferent złożył ofertę zawierającą niekompletne dokumenty lub zawierającą braki formalne komisja wzywa oferenta do usunięcia braków w wyznaczonym terminie pod rygorem odrzucenia oferty</w:t>
      </w:r>
      <w:r w:rsidR="00F7226B" w:rsidRPr="00F7226B">
        <w:rPr>
          <w:sz w:val="22"/>
          <w:szCs w:val="22"/>
        </w:rPr>
        <w:t xml:space="preserve"> (</w:t>
      </w:r>
      <w:r w:rsidR="00DD45C4" w:rsidRPr="00F7226B">
        <w:rPr>
          <w:sz w:val="22"/>
          <w:szCs w:val="22"/>
        </w:rPr>
        <w:t>w przypadkach określonych w art. 149 ust. 3 ustawy o świadczeniach opieki zdrowotnej finansowych ze środków publicznych)</w:t>
      </w:r>
      <w:r w:rsidRPr="00F7226B">
        <w:rPr>
          <w:sz w:val="22"/>
          <w:szCs w:val="22"/>
        </w:rPr>
        <w:t>.</w:t>
      </w:r>
      <w:r w:rsidR="00987F39" w:rsidRPr="00F7226B">
        <w:rPr>
          <w:sz w:val="22"/>
          <w:szCs w:val="22"/>
        </w:rPr>
        <w:t xml:space="preserve"> Czynność wezwania do uzupełnienia dokumentów zostaje pominięta w przypadku przesłanek do unieważnienia postępowania.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Następnie Komisja Konkursowa przeprowadzi ocenę spełniania warunków na podstawie złożonych przez Przyjmujących zamówienie oświadczeń i zobowiązań o spełnianiu tych warunków – zgodnie                            z załączonymi do Szczegółowych Warunków Konkursu Ofert formularzami oraz w oparciu o wymagane w SWKO dokumenty wyszczególnione w rozdz. V</w:t>
      </w:r>
      <w:r w:rsidR="004A143E" w:rsidRPr="00F7226B">
        <w:rPr>
          <w:sz w:val="22"/>
          <w:szCs w:val="22"/>
        </w:rPr>
        <w:t>III</w:t>
      </w:r>
      <w:r w:rsidRPr="00F7226B">
        <w:rPr>
          <w:sz w:val="22"/>
          <w:szCs w:val="22"/>
        </w:rPr>
        <w:t xml:space="preserve">. </w:t>
      </w:r>
    </w:p>
    <w:p w:rsidR="007C4B1E" w:rsidRPr="00F7226B" w:rsidRDefault="007C4B1E" w:rsidP="007B0601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7C4B1E" w:rsidRPr="00F7226B" w:rsidRDefault="007C4B1E" w:rsidP="007B0601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Oferty Oferentów niespełniających warunków w niniejszym postępowaniu zostaną odrzucone.</w:t>
      </w:r>
    </w:p>
    <w:p w:rsidR="00DD45C4" w:rsidRPr="00F7226B" w:rsidRDefault="00DD45C4" w:rsidP="008A3007">
      <w:pPr>
        <w:autoSpaceDE w:val="0"/>
        <w:autoSpaceDN w:val="0"/>
        <w:adjustRightInd w:val="0"/>
        <w:jc w:val="both"/>
        <w:rPr>
          <w:b/>
          <w:bCs/>
          <w:i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:rsidR="007C4B1E" w:rsidRPr="00A411B0" w:rsidRDefault="007C4B1E" w:rsidP="00A411B0">
      <w:pPr>
        <w:pStyle w:val="Tekstpodstawowy"/>
        <w:jc w:val="both"/>
        <w:rPr>
          <w:i/>
          <w:sz w:val="22"/>
          <w:szCs w:val="22"/>
        </w:rPr>
      </w:pPr>
      <w:r w:rsidRPr="00A411B0">
        <w:rPr>
          <w:i/>
          <w:sz w:val="22"/>
          <w:szCs w:val="22"/>
        </w:rPr>
        <w:t>Komisja k</w:t>
      </w:r>
      <w:r w:rsidR="008E477A">
        <w:rPr>
          <w:i/>
          <w:sz w:val="22"/>
          <w:szCs w:val="22"/>
        </w:rPr>
        <w:t>onkursowa nadaje kryteria</w:t>
      </w:r>
      <w:r>
        <w:rPr>
          <w:i/>
          <w:sz w:val="22"/>
          <w:szCs w:val="22"/>
        </w:rPr>
        <w:t xml:space="preserve">mi wagę złożonym </w:t>
      </w:r>
      <w:r w:rsidRPr="00A411B0">
        <w:rPr>
          <w:i/>
          <w:sz w:val="22"/>
          <w:szCs w:val="22"/>
        </w:rPr>
        <w:t>ofert</w:t>
      </w:r>
      <w:r>
        <w:rPr>
          <w:i/>
          <w:sz w:val="22"/>
          <w:szCs w:val="22"/>
        </w:rPr>
        <w:t>om</w:t>
      </w:r>
      <w:r w:rsidRPr="00A411B0">
        <w:rPr>
          <w:i/>
          <w:sz w:val="22"/>
          <w:szCs w:val="22"/>
        </w:rPr>
        <w:t>:</w:t>
      </w:r>
    </w:p>
    <w:p w:rsidR="007C4B1E" w:rsidRPr="00A411B0" w:rsidRDefault="007C4B1E" w:rsidP="00A411B0">
      <w:pPr>
        <w:pStyle w:val="Lista"/>
        <w:jc w:val="both"/>
        <w:rPr>
          <w:sz w:val="22"/>
          <w:szCs w:val="22"/>
        </w:rPr>
      </w:pPr>
      <w:r>
        <w:rPr>
          <w:sz w:val="22"/>
          <w:szCs w:val="22"/>
        </w:rPr>
        <w:t>1)  cena udzielania świadczeń – 10</w:t>
      </w:r>
      <w:r w:rsidRPr="000113EA">
        <w:rPr>
          <w:sz w:val="22"/>
          <w:szCs w:val="22"/>
        </w:rPr>
        <w:t>0%</w:t>
      </w:r>
      <w:r>
        <w:rPr>
          <w:sz w:val="22"/>
          <w:szCs w:val="22"/>
        </w:rPr>
        <w:t xml:space="preserve"> - waga 1</w:t>
      </w:r>
    </w:p>
    <w:p w:rsidR="007C4B1E" w:rsidRPr="00DB4400" w:rsidRDefault="007C4B1E" w:rsidP="003B7907">
      <w:pPr>
        <w:rPr>
          <w:b/>
          <w:sz w:val="22"/>
          <w:szCs w:val="22"/>
        </w:rPr>
      </w:pPr>
      <w:r w:rsidRPr="00DB4400">
        <w:rPr>
          <w:b/>
          <w:sz w:val="22"/>
          <w:szCs w:val="22"/>
        </w:rPr>
        <w:t>Punktacja oferty = [ ( Cena najniższej oferty * 100 ) / Cena badanej oferty ] * Waga kryterium</w:t>
      </w:r>
      <w:r>
        <w:rPr>
          <w:b/>
          <w:sz w:val="22"/>
          <w:szCs w:val="22"/>
        </w:rPr>
        <w:t xml:space="preserve"> ( x</w:t>
      </w:r>
      <w:r w:rsidRPr="00DB4400">
        <w:rPr>
          <w:b/>
          <w:sz w:val="22"/>
          <w:szCs w:val="22"/>
        </w:rPr>
        <w:t xml:space="preserve"> )</w:t>
      </w:r>
    </w:p>
    <w:p w:rsidR="007C4B1E" w:rsidRDefault="007C4B1E" w:rsidP="001B52B2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Ocena ofert wystawiona zostanie w oparciu o dane przedstawione w formularzu ofertowym.</w:t>
      </w:r>
    </w:p>
    <w:p w:rsidR="00DD45C4" w:rsidRDefault="00DD45C4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044843" w:rsidRDefault="007C4B1E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:rsidR="002861BD" w:rsidRDefault="002861BD" w:rsidP="00AB1790">
      <w:pPr>
        <w:pStyle w:val="Lista"/>
        <w:jc w:val="both"/>
      </w:pPr>
    </w:p>
    <w:p w:rsidR="007C4B1E" w:rsidRDefault="007C4B1E" w:rsidP="002861BD">
      <w:pPr>
        <w:pStyle w:val="Lista"/>
        <w:ind w:left="0" w:firstLine="1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Oferentom, którzy uzyskają najwyższą liczbę punktów</w:t>
      </w:r>
      <w:r w:rsidR="002861BD">
        <w:rPr>
          <w:sz w:val="22"/>
          <w:szCs w:val="22"/>
        </w:rPr>
        <w:t xml:space="preserve"> (</w:t>
      </w:r>
      <w:r w:rsidR="00DD45C4">
        <w:rPr>
          <w:sz w:val="22"/>
          <w:szCs w:val="22"/>
        </w:rPr>
        <w:t>do zaspokoje</w:t>
      </w:r>
      <w:r w:rsidR="004A099D">
        <w:rPr>
          <w:sz w:val="22"/>
          <w:szCs w:val="22"/>
        </w:rPr>
        <w:t>nia optymalnych potrzeb Oddziału</w:t>
      </w:r>
      <w:r>
        <w:rPr>
          <w:sz w:val="22"/>
          <w:szCs w:val="22"/>
        </w:rPr>
        <w:t>)</w:t>
      </w:r>
      <w:r w:rsidRPr="00BF3B48">
        <w:rPr>
          <w:sz w:val="22"/>
          <w:szCs w:val="22"/>
        </w:rPr>
        <w:t xml:space="preserve">. W przypadku gdy liczba ofert o tej samej liczbie punktów przekroczy zapotrzebowanie </w:t>
      </w:r>
      <w:r w:rsidRPr="00CC5E70">
        <w:rPr>
          <w:sz w:val="22"/>
          <w:szCs w:val="22"/>
        </w:rPr>
        <w:t>Udzielającego zamówienie na przedmiotowe usługi, pod uwagę zostan</w:t>
      </w:r>
      <w:r w:rsidR="00CC5E70" w:rsidRPr="00CC5E70">
        <w:rPr>
          <w:sz w:val="22"/>
          <w:szCs w:val="22"/>
        </w:rPr>
        <w:t>ie</w:t>
      </w:r>
      <w:r w:rsidRPr="00CC5E70">
        <w:rPr>
          <w:sz w:val="22"/>
          <w:szCs w:val="22"/>
        </w:rPr>
        <w:t xml:space="preserve"> wzięte </w:t>
      </w:r>
      <w:r w:rsidR="004A099D">
        <w:rPr>
          <w:sz w:val="22"/>
          <w:szCs w:val="22"/>
        </w:rPr>
        <w:t>liczba dekla</w:t>
      </w:r>
      <w:r w:rsidR="002861BD">
        <w:rPr>
          <w:sz w:val="22"/>
          <w:szCs w:val="22"/>
        </w:rPr>
        <w:t>rowanych godzin wykonania usług.</w:t>
      </w:r>
    </w:p>
    <w:p w:rsidR="00B437C6" w:rsidRDefault="00B437C6" w:rsidP="00AB1790">
      <w:pPr>
        <w:pStyle w:val="Lista"/>
        <w:jc w:val="both"/>
        <w:rPr>
          <w:sz w:val="22"/>
          <w:szCs w:val="22"/>
        </w:rPr>
      </w:pPr>
    </w:p>
    <w:p w:rsidR="00B437C6" w:rsidRPr="00F521F7" w:rsidRDefault="00B437C6" w:rsidP="00B437C6">
      <w:pPr>
        <w:jc w:val="both"/>
        <w:rPr>
          <w:sz w:val="22"/>
          <w:szCs w:val="22"/>
        </w:rPr>
      </w:pPr>
      <w:r w:rsidRPr="00F521F7">
        <w:rPr>
          <w:sz w:val="22"/>
          <w:szCs w:val="22"/>
        </w:rPr>
        <w:t>W zakresie kryterium „cena świadczeń zdrowotnych” Udzielający zamówienie może przeprowadzić dodatkowe negocjacje cenowe po otwarciu otrzymanych ofert pisemnych. Negocjacje odbędą się w terminie do 3 dni od daty składania ofert. O terminie negocjacji Oferenci zostaną poinformowani. W przypadku nie przystąpienia do negocjacji we wskazanym przez Udzielającego zamówienie terminie lub odmowy udziału w negocjacjach Udzielający zamówienie w celu oceny ofert uwzględni ofertę złożoną przez Przyjmującego zamówienie w pierwszym terminie.</w:t>
      </w:r>
    </w:p>
    <w:p w:rsidR="007C4B1E" w:rsidRPr="008B0B8E" w:rsidRDefault="007C4B1E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Default="007C4B1E" w:rsidP="00084CD5">
      <w:pPr>
        <w:autoSpaceDE w:val="0"/>
        <w:autoSpaceDN w:val="0"/>
        <w:adjustRightInd w:val="0"/>
      </w:pPr>
      <w:r>
        <w:rPr>
          <w:b/>
          <w:bCs/>
          <w:sz w:val="22"/>
          <w:szCs w:val="22"/>
        </w:rPr>
        <w:t xml:space="preserve">X. </w:t>
      </w:r>
      <w:r w:rsidR="00944805">
        <w:rPr>
          <w:b/>
          <w:bCs/>
          <w:sz w:val="22"/>
          <w:szCs w:val="22"/>
        </w:rPr>
        <w:t>Odrzucenie oferty</w:t>
      </w:r>
    </w:p>
    <w:p w:rsidR="00DD45C4" w:rsidRPr="0048235D" w:rsidRDefault="00DD45C4" w:rsidP="0094480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Odrzucenie oferty następuję w przypadkach określonych w art. 149 ust. 1 i 2 ustawy o świadczeniach opieki zdrowotnej finansowanych ze środków publicznych.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Termin związania ofertą</w:t>
      </w: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Przyjmujący zamówienie będzie związany ofertą przez okres do 30 dni licząc od dnia, w którym</w:t>
      </w:r>
      <w:r w:rsidR="000D6D74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XII. </w:t>
      </w:r>
      <w:r w:rsidRPr="0051450A">
        <w:rPr>
          <w:b/>
          <w:bCs/>
          <w:color w:val="000000"/>
          <w:sz w:val="22"/>
          <w:szCs w:val="22"/>
        </w:rPr>
        <w:tab/>
        <w:t>Miejsce i termin składania ofert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</w:t>
      </w:r>
      <w:r w:rsidRPr="0051450A">
        <w:rPr>
          <w:color w:val="000000"/>
          <w:sz w:val="22"/>
          <w:szCs w:val="22"/>
        </w:rPr>
        <w:br/>
        <w:t xml:space="preserve">w Mysłowicach, ul. Bytomska 41 do dnia </w:t>
      </w:r>
      <w:r w:rsidR="007472B2">
        <w:rPr>
          <w:b/>
          <w:color w:val="000000"/>
          <w:sz w:val="22"/>
          <w:szCs w:val="22"/>
        </w:rPr>
        <w:t>05</w:t>
      </w:r>
      <w:r w:rsidR="00757AB8">
        <w:rPr>
          <w:b/>
          <w:color w:val="000000"/>
          <w:sz w:val="22"/>
          <w:szCs w:val="22"/>
        </w:rPr>
        <w:t>.0</w:t>
      </w:r>
      <w:r w:rsidR="007472B2">
        <w:rPr>
          <w:b/>
          <w:color w:val="000000"/>
          <w:sz w:val="22"/>
          <w:szCs w:val="22"/>
        </w:rPr>
        <w:t>6</w:t>
      </w:r>
      <w:r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</w:t>
      </w:r>
      <w:r w:rsidR="00757AB8">
        <w:rPr>
          <w:b/>
          <w:color w:val="000000"/>
          <w:sz w:val="22"/>
          <w:szCs w:val="22"/>
        </w:rPr>
        <w:t>6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do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0</w:t>
      </w:r>
      <w:r w:rsidRPr="00943139">
        <w:rPr>
          <w:b/>
          <w:color w:val="000000"/>
          <w:sz w:val="22"/>
          <w:szCs w:val="22"/>
        </w:rPr>
        <w:t>0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143B18" w:rsidRDefault="00143B18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bookmarkStart w:id="0" w:name="_GoBack"/>
      <w:bookmarkEnd w:id="0"/>
      <w:r w:rsidRPr="0051450A">
        <w:rPr>
          <w:b/>
          <w:bCs/>
          <w:color w:val="000000"/>
          <w:sz w:val="22"/>
          <w:szCs w:val="22"/>
        </w:rPr>
        <w:t xml:space="preserve">XIII. </w:t>
      </w:r>
      <w:r w:rsidRPr="0051450A">
        <w:rPr>
          <w:b/>
          <w:bCs/>
          <w:color w:val="000000"/>
          <w:sz w:val="22"/>
          <w:szCs w:val="22"/>
        </w:rPr>
        <w:tab/>
        <w:t>Miejsce i termin otwarcia ofert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Otwarcie ofert odbędzie się dnia </w:t>
      </w:r>
      <w:r w:rsidR="00126EB1">
        <w:rPr>
          <w:b/>
          <w:color w:val="000000"/>
          <w:sz w:val="22"/>
          <w:szCs w:val="22"/>
        </w:rPr>
        <w:t>30</w:t>
      </w:r>
      <w:r w:rsidR="0057783B">
        <w:rPr>
          <w:b/>
          <w:color w:val="000000"/>
          <w:sz w:val="22"/>
          <w:szCs w:val="22"/>
        </w:rPr>
        <w:t>.</w:t>
      </w:r>
      <w:r w:rsidR="00757AB8">
        <w:rPr>
          <w:b/>
          <w:color w:val="000000"/>
          <w:sz w:val="22"/>
          <w:szCs w:val="22"/>
        </w:rPr>
        <w:t>0</w:t>
      </w:r>
      <w:r w:rsidR="00126EB1">
        <w:rPr>
          <w:b/>
          <w:color w:val="000000"/>
          <w:sz w:val="22"/>
          <w:szCs w:val="22"/>
        </w:rPr>
        <w:t>7</w:t>
      </w:r>
      <w:r w:rsidR="004C374F"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</w:t>
      </w:r>
      <w:r w:rsidR="00757AB8">
        <w:rPr>
          <w:b/>
          <w:color w:val="000000"/>
          <w:sz w:val="22"/>
          <w:szCs w:val="22"/>
        </w:rPr>
        <w:t>6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15</w:t>
      </w:r>
      <w:r w:rsidRPr="0051450A">
        <w:rPr>
          <w:color w:val="000000"/>
          <w:sz w:val="22"/>
          <w:szCs w:val="22"/>
        </w:rPr>
        <w:t xml:space="preserve"> w Sali konferencyjnej (w budynku Szpitala  II piętro).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Otwarcia ofert dokona komisja konkursowa</w:t>
      </w:r>
      <w:r w:rsidR="005C5717">
        <w:rPr>
          <w:color w:val="000000"/>
          <w:sz w:val="22"/>
          <w:szCs w:val="22"/>
        </w:rPr>
        <w:t xml:space="preserve"> (</w:t>
      </w:r>
      <w:r w:rsidR="000B656E" w:rsidRPr="0051450A">
        <w:rPr>
          <w:color w:val="000000"/>
          <w:sz w:val="22"/>
          <w:szCs w:val="22"/>
        </w:rPr>
        <w:t>część jawna konkursu)</w:t>
      </w:r>
      <w:r w:rsidRPr="0051450A">
        <w:rPr>
          <w:color w:val="000000"/>
          <w:sz w:val="22"/>
          <w:szCs w:val="22"/>
        </w:rPr>
        <w:t>.</w:t>
      </w:r>
    </w:p>
    <w:p w:rsidR="000B656E" w:rsidRDefault="000B656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może być obecny w części jawnej  konkursu.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 xml:space="preserve">wiadczenie usług medycznych w niniejszym zakresie </w:t>
      </w:r>
      <w:r w:rsidRPr="00740E35">
        <w:rPr>
          <w:bCs/>
          <w:color w:val="000000"/>
          <w:sz w:val="22"/>
          <w:szCs w:val="22"/>
        </w:rPr>
        <w:t xml:space="preserve">rozpoczyna się w miejscu  </w:t>
      </w:r>
      <w:r w:rsidRPr="00740E35">
        <w:rPr>
          <w:bCs/>
          <w:color w:val="000000"/>
          <w:sz w:val="22"/>
          <w:szCs w:val="22"/>
        </w:rPr>
        <w:br/>
        <w:t>i terminie wskazanym  w ogłoszeniu i trwa do czasu rozstrzygnięcia.</w:t>
      </w:r>
    </w:p>
    <w:p w:rsidR="000B656E" w:rsidRDefault="000B656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</w:t>
      </w:r>
      <w:r w:rsidR="00AD3A53">
        <w:rPr>
          <w:bCs/>
          <w:color w:val="000000"/>
          <w:sz w:val="22"/>
          <w:szCs w:val="22"/>
        </w:rPr>
        <w:t>Oferentów, wybiera najkorzystniejszą ofertę , albo nie przyjmuje żadnej z ofert.</w:t>
      </w:r>
    </w:p>
    <w:p w:rsidR="007C4B1E" w:rsidRPr="00B86A1D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rozpatruje oferty w terminie nie późniejszym niż 14 dni od dnia składania </w:t>
      </w:r>
      <w:proofErr w:type="spellStart"/>
      <w:r w:rsidRPr="00740E35">
        <w:rPr>
          <w:bCs/>
          <w:color w:val="000000"/>
          <w:sz w:val="22"/>
          <w:szCs w:val="22"/>
        </w:rPr>
        <w:t>ofert.</w:t>
      </w:r>
      <w:r w:rsidRPr="00740E35">
        <w:rPr>
          <w:color w:val="000000"/>
          <w:sz w:val="22"/>
          <w:szCs w:val="22"/>
        </w:rPr>
        <w:t>Jeżeli</w:t>
      </w:r>
      <w:proofErr w:type="spellEnd"/>
      <w:r w:rsidRPr="00740E35">
        <w:rPr>
          <w:color w:val="000000"/>
          <w:sz w:val="22"/>
          <w:szCs w:val="22"/>
        </w:rPr>
        <w:t xml:space="preserve"> Komisja konkursowa stwierdzi w ofercie oczywiste pomyłki, może wezwać oferenta do ich usunięcia w wyznaczonym terminie.</w:t>
      </w:r>
    </w:p>
    <w:p w:rsidR="007C4B1E" w:rsidRPr="00AD3A53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</w:t>
      </w:r>
      <w:r w:rsidR="004A143E">
        <w:rPr>
          <w:color w:val="000000"/>
          <w:sz w:val="22"/>
          <w:szCs w:val="22"/>
        </w:rPr>
        <w:t xml:space="preserve">( za pomocą e-maila, osobiście bądź drogą pocztową) </w:t>
      </w:r>
      <w:r w:rsidRPr="00740E35">
        <w:rPr>
          <w:color w:val="000000"/>
          <w:sz w:val="22"/>
          <w:szCs w:val="22"/>
        </w:rPr>
        <w:t xml:space="preserve">i zostaje odnotowane w </w:t>
      </w:r>
      <w:proofErr w:type="spellStart"/>
      <w:r w:rsidRPr="00740E35">
        <w:rPr>
          <w:color w:val="000000"/>
          <w:sz w:val="22"/>
          <w:szCs w:val="22"/>
        </w:rPr>
        <w:t>protokolez</w:t>
      </w:r>
      <w:proofErr w:type="spellEnd"/>
      <w:r w:rsidRPr="00740E35">
        <w:rPr>
          <w:color w:val="000000"/>
          <w:sz w:val="22"/>
          <w:szCs w:val="22"/>
        </w:rPr>
        <w:t xml:space="preserve"> postępowania konkursowego.</w:t>
      </w:r>
    </w:p>
    <w:p w:rsidR="00AD3A53" w:rsidRPr="00AD3A53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Wyniki konkursu obowiązują po ich zatwierdzeniu przez Dyrektora Szpitala.</w:t>
      </w:r>
    </w:p>
    <w:p w:rsidR="00AD3A53" w:rsidRPr="00B86A1D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Postępowanie konkursowe umarza się w przypadku, gdy nie zostanie zakończone wyłonieniem najkorzystniejszej oferty.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 w:rsidR="00BF5BAE">
        <w:rPr>
          <w:bCs/>
          <w:color w:val="000000"/>
          <w:sz w:val="22"/>
          <w:szCs w:val="22"/>
        </w:rPr>
        <w:t>za pośrednictwem strony internetowej Szpitala oraz drogą e-mailową jeżeli adres został podany w ofercie</w:t>
      </w:r>
      <w:r w:rsidRPr="00740E35">
        <w:rPr>
          <w:bCs/>
          <w:color w:val="000000"/>
          <w:sz w:val="22"/>
          <w:szCs w:val="22"/>
        </w:rPr>
        <w:t>.</w:t>
      </w:r>
    </w:p>
    <w:p w:rsidR="00264AA5" w:rsidRPr="00740E35" w:rsidRDefault="00264AA5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Przebieg postępowania konkursowego jest protokołowany. </w:t>
      </w:r>
    </w:p>
    <w:p w:rsidR="007C4B1E" w:rsidRPr="006C2A38" w:rsidRDefault="007C4B1E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XIV.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Pouczenie o środkach odwoławczych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7C4B1E" w:rsidRPr="00182220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E64589" w:rsidRPr="00494783" w:rsidRDefault="007C4B1E" w:rsidP="008A3007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E64589" w:rsidRDefault="00E64589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zamówienie, któr</w:t>
      </w:r>
      <w:r>
        <w:rPr>
          <w:bCs/>
          <w:color w:val="000000"/>
          <w:sz w:val="22"/>
          <w:szCs w:val="22"/>
        </w:rPr>
        <w:t>ych</w:t>
      </w:r>
      <w:r w:rsidRPr="0038153F">
        <w:rPr>
          <w:bCs/>
          <w:color w:val="000000"/>
          <w:sz w:val="22"/>
          <w:szCs w:val="22"/>
        </w:rPr>
        <w:t xml:space="preserve"> oferta została wybrana przez komisję konkursową i uznana za najkorzystniejszą.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Umowa na wykonywanie świadczeń zdrowotnych z wybranym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Oferent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>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zostan</w:t>
      </w:r>
      <w:r>
        <w:rPr>
          <w:bCs/>
          <w:color w:val="000000"/>
          <w:sz w:val="22"/>
          <w:szCs w:val="22"/>
        </w:rPr>
        <w:t>ie</w:t>
      </w:r>
      <w:r w:rsidRPr="0038153F">
        <w:rPr>
          <w:bCs/>
          <w:color w:val="000000"/>
          <w:sz w:val="22"/>
          <w:szCs w:val="22"/>
        </w:rPr>
        <w:t xml:space="preserve"> podpisan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 xml:space="preserve"> na okres </w:t>
      </w:r>
      <w:r w:rsidR="00757AB8">
        <w:rPr>
          <w:bCs/>
          <w:color w:val="000000"/>
          <w:sz w:val="22"/>
          <w:szCs w:val="22"/>
        </w:rPr>
        <w:t>od dnia podpisania umowy</w:t>
      </w:r>
      <w:r w:rsidR="000D6D74">
        <w:rPr>
          <w:bCs/>
          <w:color w:val="000000"/>
          <w:sz w:val="22"/>
          <w:szCs w:val="22"/>
        </w:rPr>
        <w:t xml:space="preserve"> </w:t>
      </w:r>
      <w:r w:rsidR="008E477A">
        <w:rPr>
          <w:bCs/>
          <w:color w:val="000000"/>
          <w:sz w:val="22"/>
          <w:szCs w:val="22"/>
        </w:rPr>
        <w:t xml:space="preserve">do </w:t>
      </w:r>
      <w:r w:rsidR="000D6D74">
        <w:rPr>
          <w:bCs/>
          <w:color w:val="000000"/>
          <w:sz w:val="22"/>
          <w:szCs w:val="22"/>
        </w:rPr>
        <w:t>30</w:t>
      </w:r>
      <w:r w:rsidR="008A4FDB">
        <w:rPr>
          <w:bCs/>
          <w:color w:val="000000"/>
          <w:sz w:val="22"/>
          <w:szCs w:val="22"/>
        </w:rPr>
        <w:t>.</w:t>
      </w:r>
      <w:r w:rsidR="000D6D74">
        <w:rPr>
          <w:bCs/>
          <w:color w:val="000000"/>
          <w:sz w:val="22"/>
          <w:szCs w:val="22"/>
        </w:rPr>
        <w:t>04</w:t>
      </w:r>
      <w:r w:rsidR="001A0960">
        <w:rPr>
          <w:bCs/>
          <w:color w:val="000000"/>
          <w:sz w:val="22"/>
          <w:szCs w:val="22"/>
        </w:rPr>
        <w:t>.2027</w:t>
      </w:r>
      <w:r w:rsidR="008A4FDB">
        <w:rPr>
          <w:bCs/>
          <w:color w:val="000000"/>
          <w:sz w:val="22"/>
          <w:szCs w:val="22"/>
        </w:rPr>
        <w:t xml:space="preserve"> r.</w:t>
      </w:r>
      <w:r w:rsidR="000D6D74">
        <w:rPr>
          <w:bCs/>
          <w:color w:val="000000"/>
          <w:sz w:val="22"/>
          <w:szCs w:val="22"/>
        </w:rPr>
        <w:t xml:space="preserve"> </w:t>
      </w:r>
      <w:r w:rsidRPr="0038153F">
        <w:rPr>
          <w:bCs/>
          <w:color w:val="000000"/>
          <w:sz w:val="22"/>
          <w:szCs w:val="22"/>
        </w:rPr>
        <w:t xml:space="preserve">zgodnie z wzorem umowy stanowiącym </w:t>
      </w:r>
      <w:r w:rsidRPr="0038153F">
        <w:rPr>
          <w:bCs/>
          <w:color w:val="000000"/>
          <w:sz w:val="22"/>
          <w:szCs w:val="22"/>
          <w:u w:val="single"/>
        </w:rPr>
        <w:t>Załącznik nr 2 do niniejszych Szczegółowych Warunków</w:t>
      </w:r>
      <w:r w:rsidRPr="0038153F">
        <w:rPr>
          <w:bCs/>
          <w:color w:val="000000"/>
          <w:sz w:val="22"/>
          <w:szCs w:val="22"/>
        </w:rPr>
        <w:t>.</w:t>
      </w:r>
    </w:p>
    <w:p w:rsidR="0079471B" w:rsidRDefault="0079471B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Udzielający zamówienie poinformuje wybranego świadczeniodawcę o miejscu i terminie podpisania umowy. </w:t>
      </w:r>
    </w:p>
    <w:p w:rsidR="00264AA5" w:rsidRDefault="00264AA5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Jeżeli Oferent, który został wyłoniony jako świadczeniodawca uchyla się od podpisania umowy, Udzielający zamówienia wybierze najkorzystniejszą spośród pozostałych Ofert.</w:t>
      </w:r>
    </w:p>
    <w:p w:rsidR="005B0054" w:rsidRDefault="005B0054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Kor</w:t>
      </w:r>
      <w:r>
        <w:rPr>
          <w:b/>
          <w:bCs/>
          <w:color w:val="000000"/>
          <w:sz w:val="22"/>
          <w:szCs w:val="22"/>
        </w:rPr>
        <w:t>espondencja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>
        <w:rPr>
          <w:color w:val="000000"/>
          <w:sz w:val="22"/>
          <w:szCs w:val="22"/>
        </w:rPr>
        <w:t xml:space="preserve"> w Mysłowicach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:rsidR="007C4B1E" w:rsidRPr="0038153F" w:rsidRDefault="007C4B1E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:rsidR="004C374F" w:rsidRPr="00ED79CC" w:rsidRDefault="007C4B1E" w:rsidP="004C374F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sz w:val="22"/>
          <w:szCs w:val="22"/>
        </w:rPr>
        <w:t xml:space="preserve">Ustawy z dnia 15 kwietnia 2011r. o działalności leczniczej </w:t>
      </w:r>
      <w:r w:rsidR="0057783B">
        <w:rPr>
          <w:sz w:val="22"/>
          <w:szCs w:val="22"/>
        </w:rPr>
        <w:t xml:space="preserve">( </w:t>
      </w:r>
      <w:proofErr w:type="spellStart"/>
      <w:r w:rsidR="0057783B">
        <w:rPr>
          <w:sz w:val="22"/>
          <w:szCs w:val="22"/>
        </w:rPr>
        <w:t>Dz.U</w:t>
      </w:r>
      <w:proofErr w:type="spellEnd"/>
      <w:r w:rsidR="0057783B">
        <w:rPr>
          <w:sz w:val="22"/>
          <w:szCs w:val="22"/>
        </w:rPr>
        <w:t>. z 2025</w:t>
      </w:r>
      <w:r w:rsidR="004C374F" w:rsidRPr="00ED79CC">
        <w:rPr>
          <w:sz w:val="22"/>
          <w:szCs w:val="22"/>
        </w:rPr>
        <w:t>r. poz.</w:t>
      </w:r>
      <w:r w:rsidR="0057783B">
        <w:rPr>
          <w:sz w:val="22"/>
          <w:szCs w:val="22"/>
        </w:rPr>
        <w:t>450</w:t>
      </w:r>
      <w:r w:rsidR="004C374F" w:rsidRPr="00ED79CC">
        <w:rPr>
          <w:sz w:val="22"/>
          <w:szCs w:val="22"/>
        </w:rPr>
        <w:t>)</w:t>
      </w:r>
    </w:p>
    <w:p w:rsidR="007C4B1E" w:rsidRPr="004C374F" w:rsidRDefault="007C4B1E" w:rsidP="00A47B89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color w:val="000000"/>
          <w:sz w:val="22"/>
          <w:szCs w:val="22"/>
        </w:rPr>
        <w:t>Kodeksu Cywilnego</w:t>
      </w:r>
    </w:p>
    <w:p w:rsidR="003061F3" w:rsidRDefault="003061F3" w:rsidP="003061F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XIX</w:t>
      </w:r>
      <w:r w:rsidRPr="00ED79CC">
        <w:rPr>
          <w:b/>
          <w:color w:val="000000"/>
          <w:sz w:val="22"/>
          <w:szCs w:val="22"/>
        </w:rPr>
        <w:t xml:space="preserve">. </w:t>
      </w:r>
      <w:r w:rsidRPr="00ED79CC">
        <w:rPr>
          <w:b/>
          <w:sz w:val="22"/>
          <w:szCs w:val="22"/>
        </w:rPr>
        <w:t xml:space="preserve">Klauzula informacyjna dla Oferentów biorących udział w konkursie na udzielanie świadczeń  zdrowotnych w SP ZOZ Szpitalu nr 2 im. </w:t>
      </w:r>
      <w:proofErr w:type="spellStart"/>
      <w:r w:rsidRPr="00ED79CC">
        <w:rPr>
          <w:b/>
          <w:sz w:val="22"/>
          <w:szCs w:val="22"/>
        </w:rPr>
        <w:t>dr</w:t>
      </w:r>
      <w:proofErr w:type="spellEnd"/>
      <w:r w:rsidRPr="00ED79CC">
        <w:rPr>
          <w:b/>
          <w:sz w:val="22"/>
          <w:szCs w:val="22"/>
        </w:rPr>
        <w:t>. T. Boczonia w Mysłowicach</w:t>
      </w: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spacing w:after="24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Zgodnie z art. 13 ust. 1 i 2 </w:t>
      </w:r>
      <w:r w:rsidRPr="00ED79CC">
        <w:rPr>
          <w:bCs/>
          <w:sz w:val="22"/>
          <w:szCs w:val="22"/>
        </w:rPr>
        <w:t>rozporządzenia</w:t>
      </w:r>
      <w:r w:rsidR="000D6D74">
        <w:rPr>
          <w:bCs/>
          <w:sz w:val="22"/>
          <w:szCs w:val="22"/>
        </w:rPr>
        <w:t xml:space="preserve"> </w:t>
      </w:r>
      <w:r w:rsidRPr="00ED79CC">
        <w:rPr>
          <w:sz w:val="22"/>
          <w:szCs w:val="22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bookmarkStart w:id="1" w:name="_Ref507499520"/>
      <w:r w:rsidRPr="00ED79CC">
        <w:rPr>
          <w:sz w:val="22"/>
          <w:szCs w:val="22"/>
        </w:rPr>
        <w:t xml:space="preserve">Administratorem Pani/Pana danych osobowych jest Samodzielny Publiczny Zakład Opieki Zdrowotnej Szpital nr 2 im. </w:t>
      </w:r>
      <w:proofErr w:type="spellStart"/>
      <w:r w:rsidRPr="00ED79CC">
        <w:rPr>
          <w:sz w:val="22"/>
          <w:szCs w:val="22"/>
        </w:rPr>
        <w:t>dr</w:t>
      </w:r>
      <w:proofErr w:type="spellEnd"/>
      <w:r w:rsidRPr="00ED79CC">
        <w:rPr>
          <w:sz w:val="22"/>
          <w:szCs w:val="22"/>
        </w:rPr>
        <w:t xml:space="preserve">. T. Boczonia w Mysłowicach ul. Bytomska 41, Tel: 723183348, zwany dalej: </w:t>
      </w:r>
      <w:r w:rsidRPr="00ED79CC">
        <w:rPr>
          <w:b/>
          <w:sz w:val="22"/>
          <w:szCs w:val="22"/>
        </w:rPr>
        <w:t>"Administratorem"</w:t>
      </w:r>
      <w:r w:rsidRPr="00ED79CC">
        <w:rPr>
          <w:sz w:val="22"/>
          <w:szCs w:val="22"/>
        </w:rPr>
        <w:t xml:space="preserve">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10" w:history="1">
        <w:r w:rsidRPr="00ED79CC">
          <w:rPr>
            <w:sz w:val="22"/>
            <w:szCs w:val="22"/>
          </w:rPr>
          <w:t>d.matwijczyk@szpital2myslowice.pl</w:t>
        </w:r>
      </w:hyperlink>
      <w:bookmarkEnd w:id="1"/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będzie przetwarzał Pani/Pana dane w celu niezbędnym do wypełnienia obowiązków i wykonywania szczególnych praw nałożonych na administratora wynikających z art. 26,27 ustawy o działalnośc</w:t>
      </w:r>
      <w:r>
        <w:rPr>
          <w:sz w:val="22"/>
          <w:szCs w:val="22"/>
        </w:rPr>
        <w:t xml:space="preserve">i leczniczej 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( </w:t>
      </w:r>
      <w:proofErr w:type="spellStart"/>
      <w:r>
        <w:rPr>
          <w:sz w:val="22"/>
          <w:szCs w:val="22"/>
        </w:rPr>
        <w:t>Dz.U</w:t>
      </w:r>
      <w:proofErr w:type="spellEnd"/>
      <w:r>
        <w:rPr>
          <w:sz w:val="22"/>
          <w:szCs w:val="22"/>
        </w:rPr>
        <w:t>. z 2020r. poz. 295</w:t>
      </w:r>
      <w:r w:rsidRPr="00ED79CC">
        <w:rPr>
          <w:sz w:val="22"/>
          <w:szCs w:val="22"/>
        </w:rPr>
        <w:t xml:space="preserve">) i przepisami ustaw przywołanych w ww. akcie prawnym.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Dane osobowe mogą być udostępnione innym uprawnionym podmiotom na podstawie przepisów prawa, a także podmiotom z którymi Administrator zawarł umowę powierzenia danych                                                  w związku z realizacją usług na rzecz administratora ( tj. kancelarią prawną, dostawcą oprogramowania, zewnętrznym audytorem).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nie zamierza przekazywać Państwa danych osobowych do państwa trzeciego lub organizacji międzynarodowej.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oparciu o Pani/Pana dane osobowe Administrator nie będzie podejmował wobec Pani/Pani zautomatyzowanych decyzji, w tym decyzji będących wynikiem profilowania. </w:t>
      </w:r>
    </w:p>
    <w:p w:rsidR="004C374F" w:rsidRPr="00ED79CC" w:rsidRDefault="004C374F" w:rsidP="004C374F">
      <w:pPr>
        <w:numPr>
          <w:ilvl w:val="0"/>
          <w:numId w:val="29"/>
        </w:numPr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Posiada Pani/Pan: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15 RODO prawo dostępu do danych osobowych Pani/Pana dotyczących*;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16 RODO prawo do sprostowania Pani/Pana danych osobowych** ;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RODO*** ;  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4C374F" w:rsidRPr="00ED79CC" w:rsidRDefault="004C374F" w:rsidP="004C374F">
      <w:p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10. nie przysługuje Pani/Panu: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w związku z art. 17 ust. 3 lit. b, d lub e RODO prawo do usunięcia danych osobowych;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prawo do przenoszenia danych osobowych, o którym mowa w art. 20 RODO;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4C374F" w:rsidRPr="00ED79CC" w:rsidRDefault="004C374F" w:rsidP="004C374F">
      <w:pPr>
        <w:numPr>
          <w:ilvl w:val="0"/>
          <w:numId w:val="35"/>
        </w:numPr>
        <w:contextualSpacing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pStyle w:val="Akapitzlist"/>
        <w:ind w:left="426"/>
        <w:jc w:val="both"/>
        <w:rPr>
          <w:i/>
          <w:sz w:val="22"/>
          <w:szCs w:val="22"/>
        </w:rPr>
      </w:pPr>
      <w:r w:rsidRPr="00ED79CC">
        <w:rPr>
          <w:i/>
          <w:sz w:val="22"/>
          <w:szCs w:val="22"/>
        </w:rPr>
        <w:t xml:space="preserve">* </w:t>
      </w:r>
      <w:proofErr w:type="spellStart"/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color w:val="222222"/>
          <w:sz w:val="22"/>
          <w:szCs w:val="22"/>
          <w:shd w:val="clear" w:color="auto" w:fill="FFFFFF"/>
        </w:rPr>
        <w:t>w</w:t>
      </w:r>
      <w:proofErr w:type="spellEnd"/>
      <w:r w:rsidRPr="00ED79CC">
        <w:rPr>
          <w:i/>
          <w:color w:val="222222"/>
          <w:sz w:val="22"/>
          <w:szCs w:val="22"/>
          <w:shd w:val="clear" w:color="auto" w:fill="FFFFFF"/>
        </w:rPr>
        <w:t xml:space="preserve"> przypadku gdy wykonanie przez Zamawiającego obowiązków, o których mowa w art. 15 ust. 1–3 </w:t>
      </w:r>
      <w:hyperlink r:id="rId11" w:tooltip="RODO" w:history="1">
        <w:r w:rsidRPr="00ED79CC">
          <w:rPr>
            <w:rStyle w:val="Hipercze"/>
            <w:b/>
            <w:bCs/>
            <w:i/>
            <w:sz w:val="22"/>
            <w:szCs w:val="22"/>
            <w:shd w:val="clear" w:color="auto" w:fill="FFFFFF"/>
          </w:rPr>
          <w:t>RODO</w:t>
        </w:r>
      </w:hyperlink>
      <w:r w:rsidRPr="00ED79CC">
        <w:rPr>
          <w:b/>
          <w:i/>
          <w:color w:val="222222"/>
          <w:sz w:val="22"/>
          <w:szCs w:val="22"/>
          <w:shd w:val="clear" w:color="auto" w:fill="FFFFFF"/>
        </w:rPr>
        <w:t> </w:t>
      </w:r>
      <w:r w:rsidRPr="00ED79CC">
        <w:rPr>
          <w:i/>
          <w:color w:val="222222"/>
          <w:sz w:val="22"/>
          <w:szCs w:val="22"/>
          <w:shd w:val="clear" w:color="auto" w:fill="FFFFFF"/>
        </w:rPr>
        <w:t>(Prawo dostępu),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– art. 8a ust 2 i art. 97 ust. 1a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skorzystanie z prawa do sprostowania lub uzupełnienia danych nie może skutkować zmianą wyniku postępowania o udzielenie zamówienia publicznego ani zmianą postanowień umowy w zakresie niezgodnym z ustawą </w:t>
      </w:r>
      <w:proofErr w:type="spellStart"/>
      <w:r w:rsidRPr="00ED79CC">
        <w:rPr>
          <w:i/>
          <w:sz w:val="22"/>
          <w:szCs w:val="22"/>
        </w:rPr>
        <w:t>Pzp</w:t>
      </w:r>
      <w:proofErr w:type="spellEnd"/>
      <w:r w:rsidRPr="00ED79CC">
        <w:rPr>
          <w:i/>
          <w:sz w:val="22"/>
          <w:szCs w:val="22"/>
        </w:rPr>
        <w:t xml:space="preserve"> oraz nie może naruszać integralności protokołu oraz jego załączników.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  <w:r w:rsidRPr="00ED79CC">
        <w:rPr>
          <w:i/>
          <w:color w:val="222222"/>
          <w:sz w:val="22"/>
          <w:szCs w:val="22"/>
          <w:shd w:val="clear" w:color="auto" w:fill="FFFFFF"/>
        </w:rPr>
        <w:t xml:space="preserve">Wystąpienie z żądaniem o ograniczenie przetwarzania (art. 18 ust. 1 RODO), nie ogranicza przetwarzania danych osobowych do czasu zakończenia postępowania o udzielenie zamówienia publicznego lub konkursu. – art. 8a ust 4. </w:t>
      </w:r>
    </w:p>
    <w:p w:rsidR="004C374F" w:rsidRPr="00ED79CC" w:rsidRDefault="004C374F" w:rsidP="004C374F">
      <w:pPr>
        <w:pStyle w:val="Teksttreci0"/>
        <w:shd w:val="clear" w:color="auto" w:fill="auto"/>
        <w:tabs>
          <w:tab w:val="left" w:pos="142"/>
        </w:tabs>
        <w:spacing w:after="120" w:line="240" w:lineRule="auto"/>
        <w:ind w:left="380" w:firstLine="0"/>
        <w:rPr>
          <w:rFonts w:ascii="Times New Roman" w:hAnsi="Times New Roman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D79CC">
        <w:rPr>
          <w:color w:val="000000"/>
          <w:sz w:val="22"/>
          <w:szCs w:val="22"/>
        </w:rPr>
        <w:t>Załączniki :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1 – Formularz „Oferta”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 xml:space="preserve">Załącznik nr 2 – Projekt umowy 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3 – Oświadczenie opiekuna specjalizacji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  <w:r w:rsidRPr="00ED79CC">
        <w:rPr>
          <w:sz w:val="22"/>
          <w:szCs w:val="22"/>
        </w:rPr>
        <w:t>Zatwierdzone przez Komisję Konkursową dn.  ……………………...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B93C8B" w:rsidP="004C374F">
      <w:pPr>
        <w:rPr>
          <w:sz w:val="22"/>
          <w:szCs w:val="22"/>
        </w:rPr>
      </w:pPr>
      <w:r>
        <w:rPr>
          <w:sz w:val="22"/>
          <w:szCs w:val="22"/>
        </w:rPr>
        <w:t xml:space="preserve">1. Helena </w:t>
      </w:r>
      <w:proofErr w:type="spellStart"/>
      <w:r>
        <w:rPr>
          <w:sz w:val="22"/>
          <w:szCs w:val="22"/>
        </w:rPr>
        <w:t>Żygłowicz</w:t>
      </w:r>
      <w:proofErr w:type="spellEnd"/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2. Mariola Kurowska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 xml:space="preserve">3. </w:t>
      </w:r>
      <w:r>
        <w:rPr>
          <w:sz w:val="22"/>
          <w:szCs w:val="22"/>
        </w:rPr>
        <w:t>Jolanta Zachara-Zawada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4. Justyna Paul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</w:p>
    <w:p w:rsidR="004C374F" w:rsidRPr="00ED79CC" w:rsidRDefault="004C374F" w:rsidP="001A0960">
      <w:pPr>
        <w:jc w:val="both"/>
        <w:rPr>
          <w:b/>
          <w:bCs/>
          <w:sz w:val="22"/>
          <w:szCs w:val="22"/>
        </w:rPr>
      </w:pPr>
      <w:r w:rsidRPr="00ED79CC">
        <w:rPr>
          <w:sz w:val="22"/>
          <w:szCs w:val="22"/>
        </w:rPr>
        <w:t xml:space="preserve">Zatwierdził:   </w:t>
      </w:r>
    </w:p>
    <w:p w:rsidR="004C374F" w:rsidRPr="00ED79CC" w:rsidRDefault="004C374F" w:rsidP="001A0960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1A0960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Główny Księgowy: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</w:t>
      </w:r>
    </w:p>
    <w:p w:rsidR="004C374F" w:rsidRPr="00ED79CC" w:rsidRDefault="004C374F" w:rsidP="001A0960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</w:p>
    <w:p w:rsidR="001A0960" w:rsidRDefault="004C374F" w:rsidP="001A096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Dyrektor: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1A0960" w:rsidRPr="00ED79CC" w:rsidRDefault="001A0960" w:rsidP="001A096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C374F" w:rsidRPr="00ED79CC" w:rsidRDefault="004C374F" w:rsidP="001A096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Podpisy na oryginale</w:t>
      </w:r>
    </w:p>
    <w:sectPr w:rsidR="004C374F" w:rsidRPr="00ED79CC" w:rsidSect="0051214F">
      <w:headerReference w:type="default" r:id="rId12"/>
      <w:footerReference w:type="even" r:id="rId13"/>
      <w:footerReference w:type="default" r:id="rId14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60A" w:rsidRDefault="00C4060A">
      <w:r>
        <w:separator/>
      </w:r>
    </w:p>
  </w:endnote>
  <w:endnote w:type="continuationSeparator" w:id="1">
    <w:p w:rsidR="00C4060A" w:rsidRDefault="00C4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Default="005B60AC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Default="005B60AC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26EB1">
      <w:rPr>
        <w:rStyle w:val="Numerstrony"/>
        <w:noProof/>
      </w:rPr>
      <w:t>11</w: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60A" w:rsidRDefault="00C4060A">
      <w:r>
        <w:separator/>
      </w:r>
    </w:p>
  </w:footnote>
  <w:footnote w:type="continuationSeparator" w:id="1">
    <w:p w:rsidR="00C4060A" w:rsidRDefault="00C40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Pr="0051214F" w:rsidRDefault="00C4060A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134140">
      <w:rPr>
        <w:b/>
        <w:bCs/>
        <w:sz w:val="22"/>
        <w:szCs w:val="22"/>
        <w:u w:val="single"/>
      </w:rPr>
      <w:t>N</w:t>
    </w:r>
    <w:r>
      <w:rPr>
        <w:b/>
        <w:bCs/>
        <w:sz w:val="22"/>
        <w:szCs w:val="22"/>
        <w:u w:val="single"/>
      </w:rPr>
      <w:t>umer sprawy: Szp.2/NZ-4240-</w:t>
    </w:r>
    <w:r w:rsidR="00126EB1">
      <w:rPr>
        <w:b/>
        <w:bCs/>
        <w:sz w:val="22"/>
        <w:szCs w:val="22"/>
        <w:u w:val="single"/>
      </w:rPr>
      <w:t>9</w:t>
    </w:r>
    <w:r>
      <w:rPr>
        <w:b/>
        <w:bCs/>
        <w:sz w:val="22"/>
        <w:szCs w:val="22"/>
        <w:u w:val="single"/>
      </w:rPr>
      <w:t>/2</w:t>
    </w:r>
    <w:r w:rsidR="00757AB8">
      <w:rPr>
        <w:b/>
        <w:bCs/>
        <w:sz w:val="22"/>
        <w:szCs w:val="22"/>
      </w:rPr>
      <w:t>6</w:t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  <w:u w:val="single"/>
      </w:rPr>
      <w:t>SWKO</w:t>
    </w:r>
  </w:p>
  <w:p w:rsidR="00C4060A" w:rsidRPr="0051214F" w:rsidRDefault="00C4060A" w:rsidP="0051214F">
    <w:pPr>
      <w:pStyle w:val="Nagwek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18B5FFF"/>
    <w:multiLevelType w:val="hybridMultilevel"/>
    <w:tmpl w:val="0F127CB4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29669AB"/>
    <w:multiLevelType w:val="hybridMultilevel"/>
    <w:tmpl w:val="493CE2F2"/>
    <w:lvl w:ilvl="0" w:tplc="F70C258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39F2CD4"/>
    <w:multiLevelType w:val="hybridMultilevel"/>
    <w:tmpl w:val="128CFB38"/>
    <w:lvl w:ilvl="0" w:tplc="B912573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8D1204"/>
    <w:multiLevelType w:val="hybridMultilevel"/>
    <w:tmpl w:val="ACC81872"/>
    <w:lvl w:ilvl="0" w:tplc="96D4E0B6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1757C7"/>
    <w:multiLevelType w:val="hybridMultilevel"/>
    <w:tmpl w:val="B6B02AAC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3CA55E8"/>
    <w:multiLevelType w:val="hybridMultilevel"/>
    <w:tmpl w:val="BFF0E264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D03C1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B23996"/>
    <w:multiLevelType w:val="hybridMultilevel"/>
    <w:tmpl w:val="599AE306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39A4CB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3C4410"/>
    <w:multiLevelType w:val="hybridMultilevel"/>
    <w:tmpl w:val="02C6DB8E"/>
    <w:lvl w:ilvl="0" w:tplc="B546C3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  <w:u w:val="none"/>
      </w:rPr>
    </w:lvl>
    <w:lvl w:ilvl="1" w:tplc="B990601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7">
    <w:nsid w:val="2E843F57"/>
    <w:multiLevelType w:val="hybridMultilevel"/>
    <w:tmpl w:val="3E9AE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184573D"/>
    <w:multiLevelType w:val="hybridMultilevel"/>
    <w:tmpl w:val="95349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5EA15F5"/>
    <w:multiLevelType w:val="hybridMultilevel"/>
    <w:tmpl w:val="D0E68C1E"/>
    <w:lvl w:ilvl="0" w:tplc="ED80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4AFC2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F241347"/>
    <w:multiLevelType w:val="hybridMultilevel"/>
    <w:tmpl w:val="9328DFA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00F2EED"/>
    <w:multiLevelType w:val="hybridMultilevel"/>
    <w:tmpl w:val="C5641F74"/>
    <w:lvl w:ilvl="0" w:tplc="07DE0E34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5A1768C"/>
    <w:multiLevelType w:val="hybridMultilevel"/>
    <w:tmpl w:val="45BEF1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8DC65F5"/>
    <w:multiLevelType w:val="hybridMultilevel"/>
    <w:tmpl w:val="34064FE8"/>
    <w:lvl w:ilvl="0" w:tplc="6AD840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44F212B"/>
    <w:multiLevelType w:val="hybridMultilevel"/>
    <w:tmpl w:val="3DCC2128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E8D05E4"/>
    <w:multiLevelType w:val="multilevel"/>
    <w:tmpl w:val="274A86C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9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41">
    <w:nsid w:val="63EB77C7"/>
    <w:multiLevelType w:val="hybridMultilevel"/>
    <w:tmpl w:val="456E16BC"/>
    <w:lvl w:ilvl="0" w:tplc="6B609AF6">
      <w:start w:val="1"/>
      <w:numFmt w:val="lowerLetter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EF6485"/>
    <w:multiLevelType w:val="hybridMultilevel"/>
    <w:tmpl w:val="31841DC2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5F32F75"/>
    <w:multiLevelType w:val="hybridMultilevel"/>
    <w:tmpl w:val="4E603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419A6"/>
    <w:multiLevelType w:val="hybridMultilevel"/>
    <w:tmpl w:val="5C34929A"/>
    <w:lvl w:ilvl="0" w:tplc="AEE40CC2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37"/>
  </w:num>
  <w:num w:numId="4">
    <w:abstractNumId w:val="18"/>
  </w:num>
  <w:num w:numId="5">
    <w:abstractNumId w:val="15"/>
  </w:num>
  <w:num w:numId="6">
    <w:abstractNumId w:val="25"/>
  </w:num>
  <w:num w:numId="7">
    <w:abstractNumId w:val="14"/>
  </w:num>
  <w:num w:numId="8">
    <w:abstractNumId w:val="39"/>
  </w:num>
  <w:num w:numId="9">
    <w:abstractNumId w:val="35"/>
  </w:num>
  <w:num w:numId="10">
    <w:abstractNumId w:val="46"/>
  </w:num>
  <w:num w:numId="11">
    <w:abstractNumId w:val="7"/>
  </w:num>
  <w:num w:numId="12">
    <w:abstractNumId w:val="27"/>
  </w:num>
  <w:num w:numId="13">
    <w:abstractNumId w:val="4"/>
  </w:num>
  <w:num w:numId="14">
    <w:abstractNumId w:val="12"/>
  </w:num>
  <w:num w:numId="15">
    <w:abstractNumId w:val="36"/>
  </w:num>
  <w:num w:numId="16">
    <w:abstractNumId w:val="26"/>
  </w:num>
  <w:num w:numId="17">
    <w:abstractNumId w:val="19"/>
  </w:num>
  <w:num w:numId="18">
    <w:abstractNumId w:val="21"/>
  </w:num>
  <w:num w:numId="19">
    <w:abstractNumId w:val="32"/>
  </w:num>
  <w:num w:numId="20">
    <w:abstractNumId w:val="30"/>
  </w:num>
  <w:num w:numId="21">
    <w:abstractNumId w:val="43"/>
  </w:num>
  <w:num w:numId="22">
    <w:abstractNumId w:val="22"/>
  </w:num>
  <w:num w:numId="23">
    <w:abstractNumId w:val="24"/>
  </w:num>
  <w:num w:numId="24">
    <w:abstractNumId w:val="23"/>
  </w:num>
  <w:num w:numId="25">
    <w:abstractNumId w:val="31"/>
  </w:num>
  <w:num w:numId="26">
    <w:abstractNumId w:val="29"/>
  </w:num>
  <w:num w:numId="27">
    <w:abstractNumId w:val="41"/>
  </w:num>
  <w:num w:numId="28">
    <w:abstractNumId w:val="42"/>
  </w:num>
  <w:num w:numId="29">
    <w:abstractNumId w:val="8"/>
  </w:num>
  <w:num w:numId="30">
    <w:abstractNumId w:val="38"/>
  </w:num>
  <w:num w:numId="31">
    <w:abstractNumId w:val="44"/>
  </w:num>
  <w:num w:numId="32">
    <w:abstractNumId w:val="28"/>
  </w:num>
  <w:num w:numId="33">
    <w:abstractNumId w:val="17"/>
  </w:num>
  <w:num w:numId="34">
    <w:abstractNumId w:val="40"/>
  </w:num>
  <w:num w:numId="35">
    <w:abstractNumId w:val="16"/>
  </w:num>
  <w:num w:numId="36">
    <w:abstractNumId w:val="5"/>
  </w:num>
  <w:num w:numId="37">
    <w:abstractNumId w:val="33"/>
  </w:num>
  <w:num w:numId="38">
    <w:abstractNumId w:val="20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6"/>
  </w:num>
  <w:num w:numId="43">
    <w:abstractNumId w:val="9"/>
  </w:num>
  <w:num w:numId="44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C58"/>
    <w:rsid w:val="00000279"/>
    <w:rsid w:val="00000F51"/>
    <w:rsid w:val="0000159C"/>
    <w:rsid w:val="00002C63"/>
    <w:rsid w:val="00003332"/>
    <w:rsid w:val="00005CD6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0791"/>
    <w:rsid w:val="00021B67"/>
    <w:rsid w:val="00023DDF"/>
    <w:rsid w:val="00023FC6"/>
    <w:rsid w:val="000243CD"/>
    <w:rsid w:val="000272CD"/>
    <w:rsid w:val="00030221"/>
    <w:rsid w:val="00030B38"/>
    <w:rsid w:val="000314A3"/>
    <w:rsid w:val="0003195F"/>
    <w:rsid w:val="000339E6"/>
    <w:rsid w:val="00034866"/>
    <w:rsid w:val="0003497C"/>
    <w:rsid w:val="00034EBE"/>
    <w:rsid w:val="00035B6D"/>
    <w:rsid w:val="00035BAE"/>
    <w:rsid w:val="00035BD2"/>
    <w:rsid w:val="000365FD"/>
    <w:rsid w:val="00040E1A"/>
    <w:rsid w:val="00041838"/>
    <w:rsid w:val="00042875"/>
    <w:rsid w:val="00044843"/>
    <w:rsid w:val="0004490E"/>
    <w:rsid w:val="00046B51"/>
    <w:rsid w:val="0005037C"/>
    <w:rsid w:val="0005114E"/>
    <w:rsid w:val="000522E8"/>
    <w:rsid w:val="0005494B"/>
    <w:rsid w:val="00054A5F"/>
    <w:rsid w:val="00060F76"/>
    <w:rsid w:val="00062124"/>
    <w:rsid w:val="00062993"/>
    <w:rsid w:val="00062AB6"/>
    <w:rsid w:val="00065411"/>
    <w:rsid w:val="000709CC"/>
    <w:rsid w:val="00071757"/>
    <w:rsid w:val="0007312B"/>
    <w:rsid w:val="00074238"/>
    <w:rsid w:val="00074902"/>
    <w:rsid w:val="00074B4F"/>
    <w:rsid w:val="00075D1C"/>
    <w:rsid w:val="00075E02"/>
    <w:rsid w:val="00076484"/>
    <w:rsid w:val="00076769"/>
    <w:rsid w:val="00076E88"/>
    <w:rsid w:val="000771F1"/>
    <w:rsid w:val="0007766B"/>
    <w:rsid w:val="00081B29"/>
    <w:rsid w:val="000844C2"/>
    <w:rsid w:val="000846B4"/>
    <w:rsid w:val="00084778"/>
    <w:rsid w:val="00084CC4"/>
    <w:rsid w:val="00084CD5"/>
    <w:rsid w:val="000863D5"/>
    <w:rsid w:val="000865DE"/>
    <w:rsid w:val="000871EF"/>
    <w:rsid w:val="00090420"/>
    <w:rsid w:val="0009141E"/>
    <w:rsid w:val="00091442"/>
    <w:rsid w:val="0009435D"/>
    <w:rsid w:val="0009498F"/>
    <w:rsid w:val="00095BAF"/>
    <w:rsid w:val="00097824"/>
    <w:rsid w:val="000A1875"/>
    <w:rsid w:val="000A296A"/>
    <w:rsid w:val="000A5805"/>
    <w:rsid w:val="000B5EF7"/>
    <w:rsid w:val="000B656E"/>
    <w:rsid w:val="000B67F4"/>
    <w:rsid w:val="000B7129"/>
    <w:rsid w:val="000B7335"/>
    <w:rsid w:val="000C02B4"/>
    <w:rsid w:val="000C11DA"/>
    <w:rsid w:val="000C164E"/>
    <w:rsid w:val="000C346C"/>
    <w:rsid w:val="000C3F44"/>
    <w:rsid w:val="000C4544"/>
    <w:rsid w:val="000C73CE"/>
    <w:rsid w:val="000C76F5"/>
    <w:rsid w:val="000D0766"/>
    <w:rsid w:val="000D0CEC"/>
    <w:rsid w:val="000D1290"/>
    <w:rsid w:val="000D428C"/>
    <w:rsid w:val="000D4945"/>
    <w:rsid w:val="000D6950"/>
    <w:rsid w:val="000D6D74"/>
    <w:rsid w:val="000D76CA"/>
    <w:rsid w:val="000E1FDA"/>
    <w:rsid w:val="000E70DB"/>
    <w:rsid w:val="000E74FC"/>
    <w:rsid w:val="000E7FB7"/>
    <w:rsid w:val="000F01EB"/>
    <w:rsid w:val="000F0AE3"/>
    <w:rsid w:val="000F1A56"/>
    <w:rsid w:val="000F2F74"/>
    <w:rsid w:val="000F30D9"/>
    <w:rsid w:val="000F3E07"/>
    <w:rsid w:val="000F4B3C"/>
    <w:rsid w:val="00100893"/>
    <w:rsid w:val="00101213"/>
    <w:rsid w:val="00101714"/>
    <w:rsid w:val="00102D24"/>
    <w:rsid w:val="00105124"/>
    <w:rsid w:val="001051F0"/>
    <w:rsid w:val="001061A3"/>
    <w:rsid w:val="001065BB"/>
    <w:rsid w:val="00107D68"/>
    <w:rsid w:val="001102CF"/>
    <w:rsid w:val="00110C19"/>
    <w:rsid w:val="001114BC"/>
    <w:rsid w:val="001126C5"/>
    <w:rsid w:val="00112A72"/>
    <w:rsid w:val="0011441A"/>
    <w:rsid w:val="00115940"/>
    <w:rsid w:val="00115A7D"/>
    <w:rsid w:val="00117237"/>
    <w:rsid w:val="00117503"/>
    <w:rsid w:val="00121882"/>
    <w:rsid w:val="00122C58"/>
    <w:rsid w:val="00123D86"/>
    <w:rsid w:val="00124682"/>
    <w:rsid w:val="001247CA"/>
    <w:rsid w:val="00126EB1"/>
    <w:rsid w:val="001277CB"/>
    <w:rsid w:val="0013070D"/>
    <w:rsid w:val="00132536"/>
    <w:rsid w:val="00132C58"/>
    <w:rsid w:val="00133E85"/>
    <w:rsid w:val="00134140"/>
    <w:rsid w:val="001356D7"/>
    <w:rsid w:val="00136B91"/>
    <w:rsid w:val="001410ED"/>
    <w:rsid w:val="00143B18"/>
    <w:rsid w:val="001441DA"/>
    <w:rsid w:val="001445E2"/>
    <w:rsid w:val="0015081C"/>
    <w:rsid w:val="00150C36"/>
    <w:rsid w:val="001521C2"/>
    <w:rsid w:val="001524D6"/>
    <w:rsid w:val="00152B19"/>
    <w:rsid w:val="00153FDC"/>
    <w:rsid w:val="00156867"/>
    <w:rsid w:val="001619FD"/>
    <w:rsid w:val="001623A2"/>
    <w:rsid w:val="001628EA"/>
    <w:rsid w:val="00164050"/>
    <w:rsid w:val="00164AC9"/>
    <w:rsid w:val="00165011"/>
    <w:rsid w:val="00165414"/>
    <w:rsid w:val="001655DE"/>
    <w:rsid w:val="00166A8C"/>
    <w:rsid w:val="00170311"/>
    <w:rsid w:val="0017290A"/>
    <w:rsid w:val="00172971"/>
    <w:rsid w:val="001761D7"/>
    <w:rsid w:val="00180209"/>
    <w:rsid w:val="0018086A"/>
    <w:rsid w:val="00182220"/>
    <w:rsid w:val="0018222C"/>
    <w:rsid w:val="001822FE"/>
    <w:rsid w:val="001838A2"/>
    <w:rsid w:val="001839CF"/>
    <w:rsid w:val="001871CC"/>
    <w:rsid w:val="00190E6F"/>
    <w:rsid w:val="00191103"/>
    <w:rsid w:val="0019189B"/>
    <w:rsid w:val="001919E1"/>
    <w:rsid w:val="00191C2C"/>
    <w:rsid w:val="00192107"/>
    <w:rsid w:val="0019263C"/>
    <w:rsid w:val="001967B5"/>
    <w:rsid w:val="001A0960"/>
    <w:rsid w:val="001A1223"/>
    <w:rsid w:val="001A1901"/>
    <w:rsid w:val="001A25C5"/>
    <w:rsid w:val="001A2769"/>
    <w:rsid w:val="001A4C8E"/>
    <w:rsid w:val="001A5301"/>
    <w:rsid w:val="001A6145"/>
    <w:rsid w:val="001A6BC9"/>
    <w:rsid w:val="001B1359"/>
    <w:rsid w:val="001B1E7C"/>
    <w:rsid w:val="001B3E23"/>
    <w:rsid w:val="001B3FA2"/>
    <w:rsid w:val="001B4949"/>
    <w:rsid w:val="001B5255"/>
    <w:rsid w:val="001B52B2"/>
    <w:rsid w:val="001B6ED2"/>
    <w:rsid w:val="001C0F20"/>
    <w:rsid w:val="001C15FF"/>
    <w:rsid w:val="001C1FAA"/>
    <w:rsid w:val="001C2E4C"/>
    <w:rsid w:val="001C34EE"/>
    <w:rsid w:val="001C59F2"/>
    <w:rsid w:val="001C64E2"/>
    <w:rsid w:val="001C6A75"/>
    <w:rsid w:val="001C71E5"/>
    <w:rsid w:val="001C765B"/>
    <w:rsid w:val="001D14ED"/>
    <w:rsid w:val="001D1A58"/>
    <w:rsid w:val="001D2654"/>
    <w:rsid w:val="001D384C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549"/>
    <w:rsid w:val="001E47E0"/>
    <w:rsid w:val="001E5178"/>
    <w:rsid w:val="001E5904"/>
    <w:rsid w:val="001E6167"/>
    <w:rsid w:val="001E755E"/>
    <w:rsid w:val="001E7A09"/>
    <w:rsid w:val="001F1DA9"/>
    <w:rsid w:val="001F3102"/>
    <w:rsid w:val="001F452D"/>
    <w:rsid w:val="0020018C"/>
    <w:rsid w:val="00201FCF"/>
    <w:rsid w:val="00201FED"/>
    <w:rsid w:val="002020AE"/>
    <w:rsid w:val="00202834"/>
    <w:rsid w:val="00202A40"/>
    <w:rsid w:val="00203CBF"/>
    <w:rsid w:val="00204C36"/>
    <w:rsid w:val="00205082"/>
    <w:rsid w:val="00205646"/>
    <w:rsid w:val="0020657D"/>
    <w:rsid w:val="002066DA"/>
    <w:rsid w:val="0021048A"/>
    <w:rsid w:val="0021134B"/>
    <w:rsid w:val="002120C0"/>
    <w:rsid w:val="00212A05"/>
    <w:rsid w:val="00212AB7"/>
    <w:rsid w:val="00214040"/>
    <w:rsid w:val="00216EB6"/>
    <w:rsid w:val="00221C7D"/>
    <w:rsid w:val="00221C99"/>
    <w:rsid w:val="0022392B"/>
    <w:rsid w:val="00224EC4"/>
    <w:rsid w:val="00225081"/>
    <w:rsid w:val="00225A74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40410"/>
    <w:rsid w:val="00240903"/>
    <w:rsid w:val="00240D85"/>
    <w:rsid w:val="0024112D"/>
    <w:rsid w:val="00241A9B"/>
    <w:rsid w:val="00246AAF"/>
    <w:rsid w:val="00246BFE"/>
    <w:rsid w:val="00247DC2"/>
    <w:rsid w:val="002508B4"/>
    <w:rsid w:val="0025173D"/>
    <w:rsid w:val="00252E27"/>
    <w:rsid w:val="002546D9"/>
    <w:rsid w:val="00255854"/>
    <w:rsid w:val="00256632"/>
    <w:rsid w:val="00257196"/>
    <w:rsid w:val="00261613"/>
    <w:rsid w:val="00263D01"/>
    <w:rsid w:val="0026477E"/>
    <w:rsid w:val="00264AA5"/>
    <w:rsid w:val="0026696F"/>
    <w:rsid w:val="00270240"/>
    <w:rsid w:val="00270F5B"/>
    <w:rsid w:val="00271A17"/>
    <w:rsid w:val="00271E3D"/>
    <w:rsid w:val="00276459"/>
    <w:rsid w:val="00280A03"/>
    <w:rsid w:val="00280FDC"/>
    <w:rsid w:val="002817F0"/>
    <w:rsid w:val="00282507"/>
    <w:rsid w:val="00282892"/>
    <w:rsid w:val="00282A90"/>
    <w:rsid w:val="0028363C"/>
    <w:rsid w:val="00284A41"/>
    <w:rsid w:val="002855B9"/>
    <w:rsid w:val="002857F8"/>
    <w:rsid w:val="002861BD"/>
    <w:rsid w:val="00286D17"/>
    <w:rsid w:val="002874C2"/>
    <w:rsid w:val="002875BB"/>
    <w:rsid w:val="00290F15"/>
    <w:rsid w:val="00295D60"/>
    <w:rsid w:val="00296423"/>
    <w:rsid w:val="00296B46"/>
    <w:rsid w:val="00296D45"/>
    <w:rsid w:val="002A0826"/>
    <w:rsid w:val="002A0F14"/>
    <w:rsid w:val="002A1383"/>
    <w:rsid w:val="002A17FA"/>
    <w:rsid w:val="002A252D"/>
    <w:rsid w:val="002A2E40"/>
    <w:rsid w:val="002A352D"/>
    <w:rsid w:val="002B0C1B"/>
    <w:rsid w:val="002B1C77"/>
    <w:rsid w:val="002B279D"/>
    <w:rsid w:val="002B5422"/>
    <w:rsid w:val="002B6D8F"/>
    <w:rsid w:val="002C0588"/>
    <w:rsid w:val="002C0653"/>
    <w:rsid w:val="002C162F"/>
    <w:rsid w:val="002C4058"/>
    <w:rsid w:val="002C4F03"/>
    <w:rsid w:val="002C50D1"/>
    <w:rsid w:val="002C5D91"/>
    <w:rsid w:val="002C74A3"/>
    <w:rsid w:val="002D0C5A"/>
    <w:rsid w:val="002D191F"/>
    <w:rsid w:val="002D2113"/>
    <w:rsid w:val="002D556E"/>
    <w:rsid w:val="002D5E11"/>
    <w:rsid w:val="002D61B6"/>
    <w:rsid w:val="002D79AA"/>
    <w:rsid w:val="002D7BBE"/>
    <w:rsid w:val="002D7D7F"/>
    <w:rsid w:val="002E1942"/>
    <w:rsid w:val="002E4DD3"/>
    <w:rsid w:val="002E694F"/>
    <w:rsid w:val="002E696D"/>
    <w:rsid w:val="002E7314"/>
    <w:rsid w:val="002F10E6"/>
    <w:rsid w:val="002F13D4"/>
    <w:rsid w:val="002F273C"/>
    <w:rsid w:val="002F505C"/>
    <w:rsid w:val="002F57BA"/>
    <w:rsid w:val="002F61DF"/>
    <w:rsid w:val="002F6A75"/>
    <w:rsid w:val="0030002D"/>
    <w:rsid w:val="00301AA7"/>
    <w:rsid w:val="003028E4"/>
    <w:rsid w:val="00305187"/>
    <w:rsid w:val="0030552D"/>
    <w:rsid w:val="003061F3"/>
    <w:rsid w:val="003075FA"/>
    <w:rsid w:val="00307D72"/>
    <w:rsid w:val="00310706"/>
    <w:rsid w:val="003117AE"/>
    <w:rsid w:val="00311F5C"/>
    <w:rsid w:val="003125A5"/>
    <w:rsid w:val="00312E36"/>
    <w:rsid w:val="003131D1"/>
    <w:rsid w:val="00314682"/>
    <w:rsid w:val="003165B0"/>
    <w:rsid w:val="00316B26"/>
    <w:rsid w:val="003177A3"/>
    <w:rsid w:val="00321FD1"/>
    <w:rsid w:val="003220B9"/>
    <w:rsid w:val="003222D1"/>
    <w:rsid w:val="003257C4"/>
    <w:rsid w:val="003273BD"/>
    <w:rsid w:val="0032763B"/>
    <w:rsid w:val="003307C2"/>
    <w:rsid w:val="00332913"/>
    <w:rsid w:val="00332920"/>
    <w:rsid w:val="00333176"/>
    <w:rsid w:val="003332DD"/>
    <w:rsid w:val="00333A9A"/>
    <w:rsid w:val="003343B1"/>
    <w:rsid w:val="003348F4"/>
    <w:rsid w:val="00334B2C"/>
    <w:rsid w:val="00336955"/>
    <w:rsid w:val="0034132A"/>
    <w:rsid w:val="00341522"/>
    <w:rsid w:val="00342CC5"/>
    <w:rsid w:val="00343466"/>
    <w:rsid w:val="0034393C"/>
    <w:rsid w:val="00343D61"/>
    <w:rsid w:val="0034507A"/>
    <w:rsid w:val="00345BE9"/>
    <w:rsid w:val="0034743F"/>
    <w:rsid w:val="00351171"/>
    <w:rsid w:val="00354757"/>
    <w:rsid w:val="00354DD7"/>
    <w:rsid w:val="003550D4"/>
    <w:rsid w:val="00355D82"/>
    <w:rsid w:val="003568E7"/>
    <w:rsid w:val="00360B5B"/>
    <w:rsid w:val="00361762"/>
    <w:rsid w:val="00365D73"/>
    <w:rsid w:val="0037141C"/>
    <w:rsid w:val="00372FCB"/>
    <w:rsid w:val="00373340"/>
    <w:rsid w:val="003751E7"/>
    <w:rsid w:val="00376301"/>
    <w:rsid w:val="00377625"/>
    <w:rsid w:val="003803CD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2909"/>
    <w:rsid w:val="00392956"/>
    <w:rsid w:val="00395950"/>
    <w:rsid w:val="00395CBD"/>
    <w:rsid w:val="00395F3B"/>
    <w:rsid w:val="003A17AD"/>
    <w:rsid w:val="003A4C59"/>
    <w:rsid w:val="003A5644"/>
    <w:rsid w:val="003A5DCB"/>
    <w:rsid w:val="003A7DF8"/>
    <w:rsid w:val="003B0CF9"/>
    <w:rsid w:val="003B1079"/>
    <w:rsid w:val="003B320B"/>
    <w:rsid w:val="003B4A06"/>
    <w:rsid w:val="003B563C"/>
    <w:rsid w:val="003B574D"/>
    <w:rsid w:val="003B707B"/>
    <w:rsid w:val="003B7907"/>
    <w:rsid w:val="003B7AD3"/>
    <w:rsid w:val="003C01EC"/>
    <w:rsid w:val="003C0735"/>
    <w:rsid w:val="003C0ABA"/>
    <w:rsid w:val="003C12CB"/>
    <w:rsid w:val="003C3430"/>
    <w:rsid w:val="003C3994"/>
    <w:rsid w:val="003C43B0"/>
    <w:rsid w:val="003C4BE1"/>
    <w:rsid w:val="003C5DBA"/>
    <w:rsid w:val="003D0723"/>
    <w:rsid w:val="003D1DBF"/>
    <w:rsid w:val="003D4194"/>
    <w:rsid w:val="003D4475"/>
    <w:rsid w:val="003D5DAE"/>
    <w:rsid w:val="003D6472"/>
    <w:rsid w:val="003E3396"/>
    <w:rsid w:val="003E357B"/>
    <w:rsid w:val="003E6993"/>
    <w:rsid w:val="003E6E1E"/>
    <w:rsid w:val="003E7321"/>
    <w:rsid w:val="003F055F"/>
    <w:rsid w:val="003F1283"/>
    <w:rsid w:val="003F1566"/>
    <w:rsid w:val="003F2198"/>
    <w:rsid w:val="003F371D"/>
    <w:rsid w:val="003F3ABB"/>
    <w:rsid w:val="003F4AEF"/>
    <w:rsid w:val="003F6130"/>
    <w:rsid w:val="003F7CBB"/>
    <w:rsid w:val="004007DF"/>
    <w:rsid w:val="00400B9C"/>
    <w:rsid w:val="00401517"/>
    <w:rsid w:val="0040322D"/>
    <w:rsid w:val="004046A8"/>
    <w:rsid w:val="004047EE"/>
    <w:rsid w:val="0040524A"/>
    <w:rsid w:val="00411C86"/>
    <w:rsid w:val="00411DDE"/>
    <w:rsid w:val="004121E7"/>
    <w:rsid w:val="004141A3"/>
    <w:rsid w:val="00414815"/>
    <w:rsid w:val="004167BC"/>
    <w:rsid w:val="00416AED"/>
    <w:rsid w:val="00417806"/>
    <w:rsid w:val="00417842"/>
    <w:rsid w:val="00417DD9"/>
    <w:rsid w:val="0042300A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36445"/>
    <w:rsid w:val="00437565"/>
    <w:rsid w:val="004410C4"/>
    <w:rsid w:val="0044152E"/>
    <w:rsid w:val="0044263C"/>
    <w:rsid w:val="0044290D"/>
    <w:rsid w:val="00442FB6"/>
    <w:rsid w:val="00443BE8"/>
    <w:rsid w:val="00445C5D"/>
    <w:rsid w:val="00445FD9"/>
    <w:rsid w:val="0045089A"/>
    <w:rsid w:val="0045133B"/>
    <w:rsid w:val="00451AD7"/>
    <w:rsid w:val="0045486B"/>
    <w:rsid w:val="004568C2"/>
    <w:rsid w:val="00457BF9"/>
    <w:rsid w:val="00461CE7"/>
    <w:rsid w:val="00461D43"/>
    <w:rsid w:val="00466147"/>
    <w:rsid w:val="0046654D"/>
    <w:rsid w:val="00470360"/>
    <w:rsid w:val="0047121D"/>
    <w:rsid w:val="00472815"/>
    <w:rsid w:val="00474847"/>
    <w:rsid w:val="00474AEC"/>
    <w:rsid w:val="00474B72"/>
    <w:rsid w:val="00475F3A"/>
    <w:rsid w:val="004767F4"/>
    <w:rsid w:val="00481435"/>
    <w:rsid w:val="0048235D"/>
    <w:rsid w:val="00483F1D"/>
    <w:rsid w:val="00485025"/>
    <w:rsid w:val="00487457"/>
    <w:rsid w:val="00492FA9"/>
    <w:rsid w:val="0049301E"/>
    <w:rsid w:val="004931F6"/>
    <w:rsid w:val="004940B9"/>
    <w:rsid w:val="00494783"/>
    <w:rsid w:val="0049563F"/>
    <w:rsid w:val="00496A2F"/>
    <w:rsid w:val="00496E70"/>
    <w:rsid w:val="00497927"/>
    <w:rsid w:val="00497FB9"/>
    <w:rsid w:val="004A0879"/>
    <w:rsid w:val="004A099D"/>
    <w:rsid w:val="004A121D"/>
    <w:rsid w:val="004A143E"/>
    <w:rsid w:val="004A2310"/>
    <w:rsid w:val="004A3B49"/>
    <w:rsid w:val="004A5713"/>
    <w:rsid w:val="004A6D93"/>
    <w:rsid w:val="004B0B15"/>
    <w:rsid w:val="004B2296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374F"/>
    <w:rsid w:val="004C4EDF"/>
    <w:rsid w:val="004C5774"/>
    <w:rsid w:val="004C641F"/>
    <w:rsid w:val="004C65B6"/>
    <w:rsid w:val="004C6A94"/>
    <w:rsid w:val="004D06C3"/>
    <w:rsid w:val="004D0809"/>
    <w:rsid w:val="004D0C11"/>
    <w:rsid w:val="004D36D1"/>
    <w:rsid w:val="004D5EA3"/>
    <w:rsid w:val="004D5F0C"/>
    <w:rsid w:val="004D6E65"/>
    <w:rsid w:val="004D72F1"/>
    <w:rsid w:val="004E0E60"/>
    <w:rsid w:val="004E1593"/>
    <w:rsid w:val="004E196D"/>
    <w:rsid w:val="004E22B5"/>
    <w:rsid w:val="004E22D5"/>
    <w:rsid w:val="004E3A82"/>
    <w:rsid w:val="004F0851"/>
    <w:rsid w:val="004F2AE5"/>
    <w:rsid w:val="004F42CA"/>
    <w:rsid w:val="004F4A49"/>
    <w:rsid w:val="004F4FC1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50A"/>
    <w:rsid w:val="00514BAA"/>
    <w:rsid w:val="00516A7B"/>
    <w:rsid w:val="00521A6D"/>
    <w:rsid w:val="005229FD"/>
    <w:rsid w:val="00523501"/>
    <w:rsid w:val="00523E4F"/>
    <w:rsid w:val="005256F1"/>
    <w:rsid w:val="0052676A"/>
    <w:rsid w:val="00526F57"/>
    <w:rsid w:val="005276DF"/>
    <w:rsid w:val="00533466"/>
    <w:rsid w:val="0053413C"/>
    <w:rsid w:val="005348B6"/>
    <w:rsid w:val="00537DF7"/>
    <w:rsid w:val="00540F18"/>
    <w:rsid w:val="00543B50"/>
    <w:rsid w:val="00544E32"/>
    <w:rsid w:val="00546140"/>
    <w:rsid w:val="0054672F"/>
    <w:rsid w:val="0054760D"/>
    <w:rsid w:val="005501A6"/>
    <w:rsid w:val="00554025"/>
    <w:rsid w:val="00554306"/>
    <w:rsid w:val="005559A7"/>
    <w:rsid w:val="00557F08"/>
    <w:rsid w:val="00562517"/>
    <w:rsid w:val="00566CEB"/>
    <w:rsid w:val="00567B53"/>
    <w:rsid w:val="005724FF"/>
    <w:rsid w:val="0057321D"/>
    <w:rsid w:val="0057422D"/>
    <w:rsid w:val="00575F28"/>
    <w:rsid w:val="00576EA9"/>
    <w:rsid w:val="0057783B"/>
    <w:rsid w:val="0058195E"/>
    <w:rsid w:val="00581983"/>
    <w:rsid w:val="00582C5C"/>
    <w:rsid w:val="005853F4"/>
    <w:rsid w:val="00585F58"/>
    <w:rsid w:val="00586176"/>
    <w:rsid w:val="00586FBE"/>
    <w:rsid w:val="005871C2"/>
    <w:rsid w:val="005876DF"/>
    <w:rsid w:val="005926A7"/>
    <w:rsid w:val="00593450"/>
    <w:rsid w:val="00593B81"/>
    <w:rsid w:val="00593E0C"/>
    <w:rsid w:val="00595961"/>
    <w:rsid w:val="00596628"/>
    <w:rsid w:val="005A0A4C"/>
    <w:rsid w:val="005A230F"/>
    <w:rsid w:val="005A2AF8"/>
    <w:rsid w:val="005A3B7F"/>
    <w:rsid w:val="005A4DEB"/>
    <w:rsid w:val="005A755D"/>
    <w:rsid w:val="005B0054"/>
    <w:rsid w:val="005B0824"/>
    <w:rsid w:val="005B1DF2"/>
    <w:rsid w:val="005B20CC"/>
    <w:rsid w:val="005B23D4"/>
    <w:rsid w:val="005B4B49"/>
    <w:rsid w:val="005B4F68"/>
    <w:rsid w:val="005B5878"/>
    <w:rsid w:val="005B60AC"/>
    <w:rsid w:val="005B6D7D"/>
    <w:rsid w:val="005B72DF"/>
    <w:rsid w:val="005C1432"/>
    <w:rsid w:val="005C3EFF"/>
    <w:rsid w:val="005C432D"/>
    <w:rsid w:val="005C5717"/>
    <w:rsid w:val="005C6AF5"/>
    <w:rsid w:val="005C7B8A"/>
    <w:rsid w:val="005D0045"/>
    <w:rsid w:val="005D3045"/>
    <w:rsid w:val="005D36F6"/>
    <w:rsid w:val="005D3A00"/>
    <w:rsid w:val="005D4687"/>
    <w:rsid w:val="005D66F4"/>
    <w:rsid w:val="005D73F3"/>
    <w:rsid w:val="005E3FD0"/>
    <w:rsid w:val="005E6A7A"/>
    <w:rsid w:val="005E7496"/>
    <w:rsid w:val="005F067B"/>
    <w:rsid w:val="005F227A"/>
    <w:rsid w:val="005F39AA"/>
    <w:rsid w:val="00600B95"/>
    <w:rsid w:val="00601693"/>
    <w:rsid w:val="00603045"/>
    <w:rsid w:val="00613F84"/>
    <w:rsid w:val="00615B9C"/>
    <w:rsid w:val="006172C4"/>
    <w:rsid w:val="00620B48"/>
    <w:rsid w:val="00622F2A"/>
    <w:rsid w:val="006240F6"/>
    <w:rsid w:val="0062558B"/>
    <w:rsid w:val="0062580A"/>
    <w:rsid w:val="00626BA2"/>
    <w:rsid w:val="006275B4"/>
    <w:rsid w:val="00627BF5"/>
    <w:rsid w:val="006319C1"/>
    <w:rsid w:val="006336C9"/>
    <w:rsid w:val="006349AE"/>
    <w:rsid w:val="006358A1"/>
    <w:rsid w:val="0063626C"/>
    <w:rsid w:val="00640195"/>
    <w:rsid w:val="0064460D"/>
    <w:rsid w:val="00644CEB"/>
    <w:rsid w:val="00645889"/>
    <w:rsid w:val="0064750D"/>
    <w:rsid w:val="00647A89"/>
    <w:rsid w:val="00650989"/>
    <w:rsid w:val="006511B7"/>
    <w:rsid w:val="0065184E"/>
    <w:rsid w:val="00651D66"/>
    <w:rsid w:val="00653936"/>
    <w:rsid w:val="00654522"/>
    <w:rsid w:val="00657B60"/>
    <w:rsid w:val="00660363"/>
    <w:rsid w:val="00663119"/>
    <w:rsid w:val="00664728"/>
    <w:rsid w:val="00665764"/>
    <w:rsid w:val="00667A83"/>
    <w:rsid w:val="006709C7"/>
    <w:rsid w:val="00671A7D"/>
    <w:rsid w:val="006723E6"/>
    <w:rsid w:val="0067268E"/>
    <w:rsid w:val="00672D52"/>
    <w:rsid w:val="006739B6"/>
    <w:rsid w:val="00675778"/>
    <w:rsid w:val="0067721B"/>
    <w:rsid w:val="00677374"/>
    <w:rsid w:val="006814BB"/>
    <w:rsid w:val="00681B26"/>
    <w:rsid w:val="00683C61"/>
    <w:rsid w:val="00683CC2"/>
    <w:rsid w:val="006844A3"/>
    <w:rsid w:val="00686174"/>
    <w:rsid w:val="00687C80"/>
    <w:rsid w:val="00691F4E"/>
    <w:rsid w:val="00691FF2"/>
    <w:rsid w:val="0069211B"/>
    <w:rsid w:val="00692C8F"/>
    <w:rsid w:val="006963B9"/>
    <w:rsid w:val="006965BA"/>
    <w:rsid w:val="00696DCC"/>
    <w:rsid w:val="00697B79"/>
    <w:rsid w:val="00697E8C"/>
    <w:rsid w:val="00697EA7"/>
    <w:rsid w:val="006A0103"/>
    <w:rsid w:val="006A3C9B"/>
    <w:rsid w:val="006A4147"/>
    <w:rsid w:val="006A4D9A"/>
    <w:rsid w:val="006A79CD"/>
    <w:rsid w:val="006A7C39"/>
    <w:rsid w:val="006B1E3E"/>
    <w:rsid w:val="006B1EB5"/>
    <w:rsid w:val="006B3AC8"/>
    <w:rsid w:val="006B3FC1"/>
    <w:rsid w:val="006B6ECB"/>
    <w:rsid w:val="006B7146"/>
    <w:rsid w:val="006C08ED"/>
    <w:rsid w:val="006C1EAD"/>
    <w:rsid w:val="006C2A38"/>
    <w:rsid w:val="006C3889"/>
    <w:rsid w:val="006C3937"/>
    <w:rsid w:val="006C4125"/>
    <w:rsid w:val="006C4B7D"/>
    <w:rsid w:val="006C7F85"/>
    <w:rsid w:val="006D0CD5"/>
    <w:rsid w:val="006D1B2B"/>
    <w:rsid w:val="006D22C2"/>
    <w:rsid w:val="006D2820"/>
    <w:rsid w:val="006D2E6A"/>
    <w:rsid w:val="006D306F"/>
    <w:rsid w:val="006D3216"/>
    <w:rsid w:val="006D3E4B"/>
    <w:rsid w:val="006D5D1A"/>
    <w:rsid w:val="006D72CB"/>
    <w:rsid w:val="006D796B"/>
    <w:rsid w:val="006E0500"/>
    <w:rsid w:val="006E2993"/>
    <w:rsid w:val="006E482D"/>
    <w:rsid w:val="006E5EF4"/>
    <w:rsid w:val="006F069B"/>
    <w:rsid w:val="006F0E87"/>
    <w:rsid w:val="006F2682"/>
    <w:rsid w:val="006F27BE"/>
    <w:rsid w:val="006F3454"/>
    <w:rsid w:val="006F4791"/>
    <w:rsid w:val="006F4ADA"/>
    <w:rsid w:val="006F54CF"/>
    <w:rsid w:val="006F5D59"/>
    <w:rsid w:val="006F607D"/>
    <w:rsid w:val="006F6488"/>
    <w:rsid w:val="006F7DD0"/>
    <w:rsid w:val="00700440"/>
    <w:rsid w:val="0070359E"/>
    <w:rsid w:val="0070415D"/>
    <w:rsid w:val="0070444B"/>
    <w:rsid w:val="00704A38"/>
    <w:rsid w:val="007061D4"/>
    <w:rsid w:val="0071101A"/>
    <w:rsid w:val="00711546"/>
    <w:rsid w:val="0071233E"/>
    <w:rsid w:val="007140AF"/>
    <w:rsid w:val="007143C0"/>
    <w:rsid w:val="00714A29"/>
    <w:rsid w:val="00717560"/>
    <w:rsid w:val="00720B93"/>
    <w:rsid w:val="007216D1"/>
    <w:rsid w:val="007227AF"/>
    <w:rsid w:val="007233B3"/>
    <w:rsid w:val="00725318"/>
    <w:rsid w:val="00727374"/>
    <w:rsid w:val="00727EF5"/>
    <w:rsid w:val="00730E97"/>
    <w:rsid w:val="0073158C"/>
    <w:rsid w:val="00732204"/>
    <w:rsid w:val="00732D96"/>
    <w:rsid w:val="0073431C"/>
    <w:rsid w:val="007360FE"/>
    <w:rsid w:val="00736951"/>
    <w:rsid w:val="00736FCE"/>
    <w:rsid w:val="00737C7C"/>
    <w:rsid w:val="007405D8"/>
    <w:rsid w:val="00740E35"/>
    <w:rsid w:val="0074340F"/>
    <w:rsid w:val="00743CE4"/>
    <w:rsid w:val="0074502C"/>
    <w:rsid w:val="0074538E"/>
    <w:rsid w:val="007472B2"/>
    <w:rsid w:val="007505D4"/>
    <w:rsid w:val="007506BA"/>
    <w:rsid w:val="0075084F"/>
    <w:rsid w:val="007515BE"/>
    <w:rsid w:val="00751BEE"/>
    <w:rsid w:val="00751E77"/>
    <w:rsid w:val="0075223A"/>
    <w:rsid w:val="007534B4"/>
    <w:rsid w:val="0075476C"/>
    <w:rsid w:val="00757AB8"/>
    <w:rsid w:val="0076195D"/>
    <w:rsid w:val="00761CD6"/>
    <w:rsid w:val="00762ABD"/>
    <w:rsid w:val="00762AC9"/>
    <w:rsid w:val="00762C77"/>
    <w:rsid w:val="0076390B"/>
    <w:rsid w:val="00767A30"/>
    <w:rsid w:val="007707E4"/>
    <w:rsid w:val="00771CCE"/>
    <w:rsid w:val="00772CD5"/>
    <w:rsid w:val="00773A5B"/>
    <w:rsid w:val="00777296"/>
    <w:rsid w:val="007801BD"/>
    <w:rsid w:val="0078056A"/>
    <w:rsid w:val="00783258"/>
    <w:rsid w:val="007840C8"/>
    <w:rsid w:val="00784EAF"/>
    <w:rsid w:val="00785F55"/>
    <w:rsid w:val="0078645E"/>
    <w:rsid w:val="00786812"/>
    <w:rsid w:val="00787419"/>
    <w:rsid w:val="00790F15"/>
    <w:rsid w:val="007916F9"/>
    <w:rsid w:val="0079319C"/>
    <w:rsid w:val="007934B9"/>
    <w:rsid w:val="0079471B"/>
    <w:rsid w:val="00796C8E"/>
    <w:rsid w:val="007975B6"/>
    <w:rsid w:val="00797664"/>
    <w:rsid w:val="00797F7E"/>
    <w:rsid w:val="007A004B"/>
    <w:rsid w:val="007A20BE"/>
    <w:rsid w:val="007A4119"/>
    <w:rsid w:val="007A4335"/>
    <w:rsid w:val="007A46D2"/>
    <w:rsid w:val="007A49C6"/>
    <w:rsid w:val="007A4BEA"/>
    <w:rsid w:val="007A4C7D"/>
    <w:rsid w:val="007A5232"/>
    <w:rsid w:val="007A66E2"/>
    <w:rsid w:val="007A6E82"/>
    <w:rsid w:val="007B0601"/>
    <w:rsid w:val="007B2405"/>
    <w:rsid w:val="007B2459"/>
    <w:rsid w:val="007B26DF"/>
    <w:rsid w:val="007B3D50"/>
    <w:rsid w:val="007B49C3"/>
    <w:rsid w:val="007B69AD"/>
    <w:rsid w:val="007C2E56"/>
    <w:rsid w:val="007C3EF4"/>
    <w:rsid w:val="007C4010"/>
    <w:rsid w:val="007C4B1E"/>
    <w:rsid w:val="007C5286"/>
    <w:rsid w:val="007C5998"/>
    <w:rsid w:val="007C66C0"/>
    <w:rsid w:val="007C7E0C"/>
    <w:rsid w:val="007D03D2"/>
    <w:rsid w:val="007D346F"/>
    <w:rsid w:val="007D4720"/>
    <w:rsid w:val="007D4BEE"/>
    <w:rsid w:val="007D552F"/>
    <w:rsid w:val="007D5759"/>
    <w:rsid w:val="007D7839"/>
    <w:rsid w:val="007E057A"/>
    <w:rsid w:val="007E0EF7"/>
    <w:rsid w:val="007E43F7"/>
    <w:rsid w:val="007E6AF1"/>
    <w:rsid w:val="007F216F"/>
    <w:rsid w:val="007F342A"/>
    <w:rsid w:val="007F3DE3"/>
    <w:rsid w:val="007F5DD0"/>
    <w:rsid w:val="007F74A9"/>
    <w:rsid w:val="007F7AB6"/>
    <w:rsid w:val="0080074B"/>
    <w:rsid w:val="00800CA5"/>
    <w:rsid w:val="008013BC"/>
    <w:rsid w:val="00801988"/>
    <w:rsid w:val="0080198D"/>
    <w:rsid w:val="00801B39"/>
    <w:rsid w:val="00802E2F"/>
    <w:rsid w:val="00803361"/>
    <w:rsid w:val="00804E27"/>
    <w:rsid w:val="00806D9D"/>
    <w:rsid w:val="008072B7"/>
    <w:rsid w:val="008102BB"/>
    <w:rsid w:val="008118B6"/>
    <w:rsid w:val="00812F08"/>
    <w:rsid w:val="00813509"/>
    <w:rsid w:val="00816345"/>
    <w:rsid w:val="008173D6"/>
    <w:rsid w:val="00817CDC"/>
    <w:rsid w:val="00817D21"/>
    <w:rsid w:val="00817FEB"/>
    <w:rsid w:val="008213BC"/>
    <w:rsid w:val="00821431"/>
    <w:rsid w:val="0082259C"/>
    <w:rsid w:val="00823A23"/>
    <w:rsid w:val="00830512"/>
    <w:rsid w:val="008324C9"/>
    <w:rsid w:val="0083372D"/>
    <w:rsid w:val="00833778"/>
    <w:rsid w:val="00833AAF"/>
    <w:rsid w:val="008353BB"/>
    <w:rsid w:val="00840E40"/>
    <w:rsid w:val="008410B6"/>
    <w:rsid w:val="008462D1"/>
    <w:rsid w:val="00846618"/>
    <w:rsid w:val="00847039"/>
    <w:rsid w:val="008475F6"/>
    <w:rsid w:val="0085042E"/>
    <w:rsid w:val="00851A78"/>
    <w:rsid w:val="00851B1E"/>
    <w:rsid w:val="00852226"/>
    <w:rsid w:val="00852F3F"/>
    <w:rsid w:val="008551F2"/>
    <w:rsid w:val="0085540A"/>
    <w:rsid w:val="008573C1"/>
    <w:rsid w:val="00860425"/>
    <w:rsid w:val="008606D5"/>
    <w:rsid w:val="008637B2"/>
    <w:rsid w:val="00864998"/>
    <w:rsid w:val="00864CCA"/>
    <w:rsid w:val="00865100"/>
    <w:rsid w:val="008723DD"/>
    <w:rsid w:val="008738E9"/>
    <w:rsid w:val="00874072"/>
    <w:rsid w:val="00874A83"/>
    <w:rsid w:val="0087508D"/>
    <w:rsid w:val="008754C3"/>
    <w:rsid w:val="008765A5"/>
    <w:rsid w:val="0087749C"/>
    <w:rsid w:val="008805DF"/>
    <w:rsid w:val="0088081D"/>
    <w:rsid w:val="00881075"/>
    <w:rsid w:val="008819AF"/>
    <w:rsid w:val="00883F08"/>
    <w:rsid w:val="008841CA"/>
    <w:rsid w:val="008842BF"/>
    <w:rsid w:val="00885257"/>
    <w:rsid w:val="00886022"/>
    <w:rsid w:val="0089037B"/>
    <w:rsid w:val="008911CD"/>
    <w:rsid w:val="00891722"/>
    <w:rsid w:val="0089201F"/>
    <w:rsid w:val="008920CE"/>
    <w:rsid w:val="008929DF"/>
    <w:rsid w:val="008957EB"/>
    <w:rsid w:val="008969CA"/>
    <w:rsid w:val="00896EF3"/>
    <w:rsid w:val="00897883"/>
    <w:rsid w:val="00897A29"/>
    <w:rsid w:val="008A0515"/>
    <w:rsid w:val="008A176C"/>
    <w:rsid w:val="008A233C"/>
    <w:rsid w:val="008A3007"/>
    <w:rsid w:val="008A3858"/>
    <w:rsid w:val="008A4EC1"/>
    <w:rsid w:val="008A4FDB"/>
    <w:rsid w:val="008A5187"/>
    <w:rsid w:val="008A5A01"/>
    <w:rsid w:val="008A5D32"/>
    <w:rsid w:val="008A5E53"/>
    <w:rsid w:val="008A7840"/>
    <w:rsid w:val="008A79FC"/>
    <w:rsid w:val="008A7EBA"/>
    <w:rsid w:val="008B02CC"/>
    <w:rsid w:val="008B02E4"/>
    <w:rsid w:val="008B0B8E"/>
    <w:rsid w:val="008B14C1"/>
    <w:rsid w:val="008B20B7"/>
    <w:rsid w:val="008B3BB4"/>
    <w:rsid w:val="008B4B4F"/>
    <w:rsid w:val="008B706D"/>
    <w:rsid w:val="008B774E"/>
    <w:rsid w:val="008B7C39"/>
    <w:rsid w:val="008C18EF"/>
    <w:rsid w:val="008C1DE8"/>
    <w:rsid w:val="008C34E4"/>
    <w:rsid w:val="008C353A"/>
    <w:rsid w:val="008C4D14"/>
    <w:rsid w:val="008C6000"/>
    <w:rsid w:val="008C6926"/>
    <w:rsid w:val="008C7A82"/>
    <w:rsid w:val="008D00ED"/>
    <w:rsid w:val="008D0679"/>
    <w:rsid w:val="008D3621"/>
    <w:rsid w:val="008D38A9"/>
    <w:rsid w:val="008D54FE"/>
    <w:rsid w:val="008D64DF"/>
    <w:rsid w:val="008D6820"/>
    <w:rsid w:val="008E0B6F"/>
    <w:rsid w:val="008E138A"/>
    <w:rsid w:val="008E1422"/>
    <w:rsid w:val="008E2909"/>
    <w:rsid w:val="008E3751"/>
    <w:rsid w:val="008E37CA"/>
    <w:rsid w:val="008E477A"/>
    <w:rsid w:val="008E713D"/>
    <w:rsid w:val="008F1EA2"/>
    <w:rsid w:val="008F2163"/>
    <w:rsid w:val="008F54AF"/>
    <w:rsid w:val="008F57D3"/>
    <w:rsid w:val="00900940"/>
    <w:rsid w:val="009009A8"/>
    <w:rsid w:val="00900EBD"/>
    <w:rsid w:val="00901031"/>
    <w:rsid w:val="0090131D"/>
    <w:rsid w:val="009017B8"/>
    <w:rsid w:val="009021D1"/>
    <w:rsid w:val="009024AB"/>
    <w:rsid w:val="00904221"/>
    <w:rsid w:val="009049D4"/>
    <w:rsid w:val="009052E2"/>
    <w:rsid w:val="009059F8"/>
    <w:rsid w:val="00905FE6"/>
    <w:rsid w:val="00910F05"/>
    <w:rsid w:val="00911B9D"/>
    <w:rsid w:val="00917769"/>
    <w:rsid w:val="009206D0"/>
    <w:rsid w:val="00920A4D"/>
    <w:rsid w:val="00920EF2"/>
    <w:rsid w:val="00921293"/>
    <w:rsid w:val="00924265"/>
    <w:rsid w:val="009247A3"/>
    <w:rsid w:val="00927F3A"/>
    <w:rsid w:val="0093125D"/>
    <w:rsid w:val="00933398"/>
    <w:rsid w:val="00933D53"/>
    <w:rsid w:val="009358C1"/>
    <w:rsid w:val="0094007B"/>
    <w:rsid w:val="00941305"/>
    <w:rsid w:val="009420EB"/>
    <w:rsid w:val="0094239A"/>
    <w:rsid w:val="00942463"/>
    <w:rsid w:val="00943139"/>
    <w:rsid w:val="00944024"/>
    <w:rsid w:val="00944805"/>
    <w:rsid w:val="00945812"/>
    <w:rsid w:val="0094678B"/>
    <w:rsid w:val="0095220E"/>
    <w:rsid w:val="00954597"/>
    <w:rsid w:val="00955209"/>
    <w:rsid w:val="00955CE0"/>
    <w:rsid w:val="009572EE"/>
    <w:rsid w:val="00960926"/>
    <w:rsid w:val="00962A49"/>
    <w:rsid w:val="00962C02"/>
    <w:rsid w:val="00964009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6F38"/>
    <w:rsid w:val="00977206"/>
    <w:rsid w:val="009772D1"/>
    <w:rsid w:val="00977894"/>
    <w:rsid w:val="009806ED"/>
    <w:rsid w:val="00980F44"/>
    <w:rsid w:val="00980FDD"/>
    <w:rsid w:val="009819CC"/>
    <w:rsid w:val="00982FD4"/>
    <w:rsid w:val="00983EFE"/>
    <w:rsid w:val="009848FE"/>
    <w:rsid w:val="00986011"/>
    <w:rsid w:val="00987F39"/>
    <w:rsid w:val="00991C1F"/>
    <w:rsid w:val="00993566"/>
    <w:rsid w:val="009948CC"/>
    <w:rsid w:val="009957BF"/>
    <w:rsid w:val="00996D22"/>
    <w:rsid w:val="009A0540"/>
    <w:rsid w:val="009A1B89"/>
    <w:rsid w:val="009A26CE"/>
    <w:rsid w:val="009A3574"/>
    <w:rsid w:val="009A7E24"/>
    <w:rsid w:val="009B244D"/>
    <w:rsid w:val="009B2640"/>
    <w:rsid w:val="009B2726"/>
    <w:rsid w:val="009B3A62"/>
    <w:rsid w:val="009B5EC3"/>
    <w:rsid w:val="009B61AC"/>
    <w:rsid w:val="009B6A65"/>
    <w:rsid w:val="009B755B"/>
    <w:rsid w:val="009C4E39"/>
    <w:rsid w:val="009C677F"/>
    <w:rsid w:val="009C6954"/>
    <w:rsid w:val="009C74E9"/>
    <w:rsid w:val="009D204B"/>
    <w:rsid w:val="009D30BF"/>
    <w:rsid w:val="009D41EC"/>
    <w:rsid w:val="009D4330"/>
    <w:rsid w:val="009D72DC"/>
    <w:rsid w:val="009D76E8"/>
    <w:rsid w:val="009E0A41"/>
    <w:rsid w:val="009E1047"/>
    <w:rsid w:val="009E27A3"/>
    <w:rsid w:val="009E35AE"/>
    <w:rsid w:val="009E6AB9"/>
    <w:rsid w:val="009F0FA2"/>
    <w:rsid w:val="009F2BC3"/>
    <w:rsid w:val="009F47FF"/>
    <w:rsid w:val="009F495F"/>
    <w:rsid w:val="009F7018"/>
    <w:rsid w:val="00A0306C"/>
    <w:rsid w:val="00A0410E"/>
    <w:rsid w:val="00A06C9D"/>
    <w:rsid w:val="00A07899"/>
    <w:rsid w:val="00A107D1"/>
    <w:rsid w:val="00A10B62"/>
    <w:rsid w:val="00A11A04"/>
    <w:rsid w:val="00A1239D"/>
    <w:rsid w:val="00A12875"/>
    <w:rsid w:val="00A12A6C"/>
    <w:rsid w:val="00A12ECA"/>
    <w:rsid w:val="00A1438C"/>
    <w:rsid w:val="00A15E65"/>
    <w:rsid w:val="00A177E2"/>
    <w:rsid w:val="00A227CC"/>
    <w:rsid w:val="00A22866"/>
    <w:rsid w:val="00A23024"/>
    <w:rsid w:val="00A24057"/>
    <w:rsid w:val="00A2505D"/>
    <w:rsid w:val="00A2709A"/>
    <w:rsid w:val="00A278D0"/>
    <w:rsid w:val="00A27EEF"/>
    <w:rsid w:val="00A31AC0"/>
    <w:rsid w:val="00A31ED2"/>
    <w:rsid w:val="00A31F63"/>
    <w:rsid w:val="00A32833"/>
    <w:rsid w:val="00A3291F"/>
    <w:rsid w:val="00A32DDF"/>
    <w:rsid w:val="00A342C7"/>
    <w:rsid w:val="00A343B2"/>
    <w:rsid w:val="00A34790"/>
    <w:rsid w:val="00A34CBF"/>
    <w:rsid w:val="00A35872"/>
    <w:rsid w:val="00A36C0F"/>
    <w:rsid w:val="00A371FA"/>
    <w:rsid w:val="00A37408"/>
    <w:rsid w:val="00A37764"/>
    <w:rsid w:val="00A37D10"/>
    <w:rsid w:val="00A409EE"/>
    <w:rsid w:val="00A411B0"/>
    <w:rsid w:val="00A4361F"/>
    <w:rsid w:val="00A43F43"/>
    <w:rsid w:val="00A44EE3"/>
    <w:rsid w:val="00A46307"/>
    <w:rsid w:val="00A46737"/>
    <w:rsid w:val="00A476FB"/>
    <w:rsid w:val="00A47B2C"/>
    <w:rsid w:val="00A47B89"/>
    <w:rsid w:val="00A5380F"/>
    <w:rsid w:val="00A54554"/>
    <w:rsid w:val="00A54D09"/>
    <w:rsid w:val="00A55314"/>
    <w:rsid w:val="00A55DC3"/>
    <w:rsid w:val="00A55F10"/>
    <w:rsid w:val="00A56B35"/>
    <w:rsid w:val="00A56E5B"/>
    <w:rsid w:val="00A56FDF"/>
    <w:rsid w:val="00A608D4"/>
    <w:rsid w:val="00A60BB0"/>
    <w:rsid w:val="00A6103C"/>
    <w:rsid w:val="00A617A0"/>
    <w:rsid w:val="00A622E7"/>
    <w:rsid w:val="00A6248F"/>
    <w:rsid w:val="00A62996"/>
    <w:rsid w:val="00A62F6A"/>
    <w:rsid w:val="00A634E7"/>
    <w:rsid w:val="00A65219"/>
    <w:rsid w:val="00A6628A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6597"/>
    <w:rsid w:val="00A87C1A"/>
    <w:rsid w:val="00A90E2A"/>
    <w:rsid w:val="00A91BC1"/>
    <w:rsid w:val="00A921F5"/>
    <w:rsid w:val="00A941E7"/>
    <w:rsid w:val="00A942CD"/>
    <w:rsid w:val="00A94931"/>
    <w:rsid w:val="00A94F08"/>
    <w:rsid w:val="00A974F5"/>
    <w:rsid w:val="00A97C50"/>
    <w:rsid w:val="00AA07EA"/>
    <w:rsid w:val="00AA0EA7"/>
    <w:rsid w:val="00AA27AF"/>
    <w:rsid w:val="00AA3D20"/>
    <w:rsid w:val="00AA50DB"/>
    <w:rsid w:val="00AA5A8C"/>
    <w:rsid w:val="00AA5EBC"/>
    <w:rsid w:val="00AA65AA"/>
    <w:rsid w:val="00AA65D0"/>
    <w:rsid w:val="00AA6A6D"/>
    <w:rsid w:val="00AB035B"/>
    <w:rsid w:val="00AB1741"/>
    <w:rsid w:val="00AB1790"/>
    <w:rsid w:val="00AB1A91"/>
    <w:rsid w:val="00AB31D7"/>
    <w:rsid w:val="00AB378A"/>
    <w:rsid w:val="00AB546A"/>
    <w:rsid w:val="00AB6967"/>
    <w:rsid w:val="00AB6B53"/>
    <w:rsid w:val="00AB74F8"/>
    <w:rsid w:val="00AC0293"/>
    <w:rsid w:val="00AC0C9F"/>
    <w:rsid w:val="00AC35AC"/>
    <w:rsid w:val="00AC3DC8"/>
    <w:rsid w:val="00AC41BA"/>
    <w:rsid w:val="00AC4591"/>
    <w:rsid w:val="00AC64E4"/>
    <w:rsid w:val="00AC7F56"/>
    <w:rsid w:val="00AD1A76"/>
    <w:rsid w:val="00AD1D03"/>
    <w:rsid w:val="00AD3A53"/>
    <w:rsid w:val="00AD441F"/>
    <w:rsid w:val="00AD4F95"/>
    <w:rsid w:val="00AD5378"/>
    <w:rsid w:val="00AD67CE"/>
    <w:rsid w:val="00AD7376"/>
    <w:rsid w:val="00AD74B1"/>
    <w:rsid w:val="00AE0BA3"/>
    <w:rsid w:val="00AE1325"/>
    <w:rsid w:val="00AE1A01"/>
    <w:rsid w:val="00AE24CD"/>
    <w:rsid w:val="00AE2854"/>
    <w:rsid w:val="00AE408C"/>
    <w:rsid w:val="00AE5AEF"/>
    <w:rsid w:val="00AF05D2"/>
    <w:rsid w:val="00AF0EED"/>
    <w:rsid w:val="00AF0F3C"/>
    <w:rsid w:val="00AF100C"/>
    <w:rsid w:val="00AF1B81"/>
    <w:rsid w:val="00AF298D"/>
    <w:rsid w:val="00AF3014"/>
    <w:rsid w:val="00AF5789"/>
    <w:rsid w:val="00AF5A1E"/>
    <w:rsid w:val="00AF644F"/>
    <w:rsid w:val="00AF7B58"/>
    <w:rsid w:val="00B02895"/>
    <w:rsid w:val="00B04361"/>
    <w:rsid w:val="00B076D6"/>
    <w:rsid w:val="00B079F4"/>
    <w:rsid w:val="00B106C1"/>
    <w:rsid w:val="00B117FC"/>
    <w:rsid w:val="00B12FA6"/>
    <w:rsid w:val="00B1313A"/>
    <w:rsid w:val="00B1420B"/>
    <w:rsid w:val="00B177DF"/>
    <w:rsid w:val="00B23014"/>
    <w:rsid w:val="00B2586A"/>
    <w:rsid w:val="00B25A2E"/>
    <w:rsid w:val="00B25A89"/>
    <w:rsid w:val="00B26522"/>
    <w:rsid w:val="00B27051"/>
    <w:rsid w:val="00B27D8C"/>
    <w:rsid w:val="00B27DD1"/>
    <w:rsid w:val="00B30D12"/>
    <w:rsid w:val="00B3142B"/>
    <w:rsid w:val="00B316E9"/>
    <w:rsid w:val="00B31EA9"/>
    <w:rsid w:val="00B32866"/>
    <w:rsid w:val="00B3317F"/>
    <w:rsid w:val="00B336F1"/>
    <w:rsid w:val="00B36617"/>
    <w:rsid w:val="00B37A62"/>
    <w:rsid w:val="00B37F58"/>
    <w:rsid w:val="00B41095"/>
    <w:rsid w:val="00B437C6"/>
    <w:rsid w:val="00B43F3F"/>
    <w:rsid w:val="00B448CB"/>
    <w:rsid w:val="00B45810"/>
    <w:rsid w:val="00B45ADD"/>
    <w:rsid w:val="00B45D1D"/>
    <w:rsid w:val="00B45EAE"/>
    <w:rsid w:val="00B46FD8"/>
    <w:rsid w:val="00B4706A"/>
    <w:rsid w:val="00B50FAF"/>
    <w:rsid w:val="00B577D2"/>
    <w:rsid w:val="00B600EF"/>
    <w:rsid w:val="00B60695"/>
    <w:rsid w:val="00B6350B"/>
    <w:rsid w:val="00B64325"/>
    <w:rsid w:val="00B65562"/>
    <w:rsid w:val="00B67A8C"/>
    <w:rsid w:val="00B70B46"/>
    <w:rsid w:val="00B719E6"/>
    <w:rsid w:val="00B71B9B"/>
    <w:rsid w:val="00B731FB"/>
    <w:rsid w:val="00B75BEC"/>
    <w:rsid w:val="00B77CFC"/>
    <w:rsid w:val="00B80A05"/>
    <w:rsid w:val="00B81FFF"/>
    <w:rsid w:val="00B82697"/>
    <w:rsid w:val="00B843D6"/>
    <w:rsid w:val="00B8444C"/>
    <w:rsid w:val="00B851BC"/>
    <w:rsid w:val="00B85BF6"/>
    <w:rsid w:val="00B86A1D"/>
    <w:rsid w:val="00B8780F"/>
    <w:rsid w:val="00B907A5"/>
    <w:rsid w:val="00B91291"/>
    <w:rsid w:val="00B91EAB"/>
    <w:rsid w:val="00B926A0"/>
    <w:rsid w:val="00B92D4A"/>
    <w:rsid w:val="00B93C8B"/>
    <w:rsid w:val="00B94716"/>
    <w:rsid w:val="00B94BF3"/>
    <w:rsid w:val="00B961FD"/>
    <w:rsid w:val="00B96A42"/>
    <w:rsid w:val="00BA0AB7"/>
    <w:rsid w:val="00BA1392"/>
    <w:rsid w:val="00BA206D"/>
    <w:rsid w:val="00BA3612"/>
    <w:rsid w:val="00BA3B2D"/>
    <w:rsid w:val="00BA4D47"/>
    <w:rsid w:val="00BA4FCB"/>
    <w:rsid w:val="00BA6A01"/>
    <w:rsid w:val="00BA784E"/>
    <w:rsid w:val="00BA7A38"/>
    <w:rsid w:val="00BB02B8"/>
    <w:rsid w:val="00BB25F8"/>
    <w:rsid w:val="00BB3F19"/>
    <w:rsid w:val="00BB5626"/>
    <w:rsid w:val="00BB6FF0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7284"/>
    <w:rsid w:val="00BC792D"/>
    <w:rsid w:val="00BC7A29"/>
    <w:rsid w:val="00BC7FA0"/>
    <w:rsid w:val="00BD0C86"/>
    <w:rsid w:val="00BD2455"/>
    <w:rsid w:val="00BD3200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3FC3"/>
    <w:rsid w:val="00BE56D9"/>
    <w:rsid w:val="00BE6046"/>
    <w:rsid w:val="00BE7D47"/>
    <w:rsid w:val="00BF0759"/>
    <w:rsid w:val="00BF1154"/>
    <w:rsid w:val="00BF3B48"/>
    <w:rsid w:val="00BF3EF2"/>
    <w:rsid w:val="00BF3FF0"/>
    <w:rsid w:val="00BF432A"/>
    <w:rsid w:val="00BF59EE"/>
    <w:rsid w:val="00BF5BAE"/>
    <w:rsid w:val="00BF5D1B"/>
    <w:rsid w:val="00BF5D3B"/>
    <w:rsid w:val="00BF7635"/>
    <w:rsid w:val="00C01507"/>
    <w:rsid w:val="00C02937"/>
    <w:rsid w:val="00C02D74"/>
    <w:rsid w:val="00C030EB"/>
    <w:rsid w:val="00C038F3"/>
    <w:rsid w:val="00C039CF"/>
    <w:rsid w:val="00C07243"/>
    <w:rsid w:val="00C10C1F"/>
    <w:rsid w:val="00C10F30"/>
    <w:rsid w:val="00C113AF"/>
    <w:rsid w:val="00C12710"/>
    <w:rsid w:val="00C129F3"/>
    <w:rsid w:val="00C12ABD"/>
    <w:rsid w:val="00C13522"/>
    <w:rsid w:val="00C15AD0"/>
    <w:rsid w:val="00C17957"/>
    <w:rsid w:val="00C2034C"/>
    <w:rsid w:val="00C20BE0"/>
    <w:rsid w:val="00C22888"/>
    <w:rsid w:val="00C2319C"/>
    <w:rsid w:val="00C23D11"/>
    <w:rsid w:val="00C24249"/>
    <w:rsid w:val="00C24A68"/>
    <w:rsid w:val="00C26790"/>
    <w:rsid w:val="00C26AEC"/>
    <w:rsid w:val="00C31B10"/>
    <w:rsid w:val="00C320D4"/>
    <w:rsid w:val="00C335A8"/>
    <w:rsid w:val="00C33CBA"/>
    <w:rsid w:val="00C34B50"/>
    <w:rsid w:val="00C34CEC"/>
    <w:rsid w:val="00C35B96"/>
    <w:rsid w:val="00C35EFF"/>
    <w:rsid w:val="00C3700A"/>
    <w:rsid w:val="00C37EBB"/>
    <w:rsid w:val="00C4060A"/>
    <w:rsid w:val="00C4106F"/>
    <w:rsid w:val="00C418BE"/>
    <w:rsid w:val="00C42425"/>
    <w:rsid w:val="00C464FB"/>
    <w:rsid w:val="00C4697D"/>
    <w:rsid w:val="00C47382"/>
    <w:rsid w:val="00C502A7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09E5"/>
    <w:rsid w:val="00C61661"/>
    <w:rsid w:val="00C638B1"/>
    <w:rsid w:val="00C64366"/>
    <w:rsid w:val="00C64F8F"/>
    <w:rsid w:val="00C66720"/>
    <w:rsid w:val="00C72CFE"/>
    <w:rsid w:val="00C73BB5"/>
    <w:rsid w:val="00C74162"/>
    <w:rsid w:val="00C748A0"/>
    <w:rsid w:val="00C751C0"/>
    <w:rsid w:val="00C75943"/>
    <w:rsid w:val="00C81E36"/>
    <w:rsid w:val="00C829EB"/>
    <w:rsid w:val="00C830ED"/>
    <w:rsid w:val="00C8323E"/>
    <w:rsid w:val="00C83245"/>
    <w:rsid w:val="00C8402D"/>
    <w:rsid w:val="00C84A3F"/>
    <w:rsid w:val="00C8616E"/>
    <w:rsid w:val="00C90953"/>
    <w:rsid w:val="00C9160F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2E91"/>
    <w:rsid w:val="00CA37CF"/>
    <w:rsid w:val="00CA3CA4"/>
    <w:rsid w:val="00CA4520"/>
    <w:rsid w:val="00CA47B0"/>
    <w:rsid w:val="00CA6F1E"/>
    <w:rsid w:val="00CA77E3"/>
    <w:rsid w:val="00CA7825"/>
    <w:rsid w:val="00CA7FAC"/>
    <w:rsid w:val="00CB2517"/>
    <w:rsid w:val="00CB275D"/>
    <w:rsid w:val="00CB2F61"/>
    <w:rsid w:val="00CB556E"/>
    <w:rsid w:val="00CB5EE1"/>
    <w:rsid w:val="00CB71B9"/>
    <w:rsid w:val="00CB7B79"/>
    <w:rsid w:val="00CC268B"/>
    <w:rsid w:val="00CC3527"/>
    <w:rsid w:val="00CC4267"/>
    <w:rsid w:val="00CC42EE"/>
    <w:rsid w:val="00CC5951"/>
    <w:rsid w:val="00CC5E70"/>
    <w:rsid w:val="00CC7224"/>
    <w:rsid w:val="00CD078C"/>
    <w:rsid w:val="00CD09A1"/>
    <w:rsid w:val="00CD1208"/>
    <w:rsid w:val="00CD1258"/>
    <w:rsid w:val="00CD162E"/>
    <w:rsid w:val="00CD32D5"/>
    <w:rsid w:val="00CD4455"/>
    <w:rsid w:val="00CD445F"/>
    <w:rsid w:val="00CD52D2"/>
    <w:rsid w:val="00CD55A5"/>
    <w:rsid w:val="00CD6729"/>
    <w:rsid w:val="00CD7BF2"/>
    <w:rsid w:val="00CD7E3C"/>
    <w:rsid w:val="00CE24D1"/>
    <w:rsid w:val="00CE39CF"/>
    <w:rsid w:val="00CE5EE0"/>
    <w:rsid w:val="00CE675C"/>
    <w:rsid w:val="00CF06D7"/>
    <w:rsid w:val="00CF147E"/>
    <w:rsid w:val="00CF2823"/>
    <w:rsid w:val="00CF35AD"/>
    <w:rsid w:val="00CF4B4F"/>
    <w:rsid w:val="00CF5CB3"/>
    <w:rsid w:val="00CF6184"/>
    <w:rsid w:val="00CF629F"/>
    <w:rsid w:val="00CF676E"/>
    <w:rsid w:val="00CF727E"/>
    <w:rsid w:val="00CF75A2"/>
    <w:rsid w:val="00CF7D7E"/>
    <w:rsid w:val="00D01642"/>
    <w:rsid w:val="00D020E4"/>
    <w:rsid w:val="00D0260F"/>
    <w:rsid w:val="00D02884"/>
    <w:rsid w:val="00D02FF6"/>
    <w:rsid w:val="00D03BC1"/>
    <w:rsid w:val="00D057F6"/>
    <w:rsid w:val="00D109F4"/>
    <w:rsid w:val="00D15665"/>
    <w:rsid w:val="00D164F0"/>
    <w:rsid w:val="00D174F8"/>
    <w:rsid w:val="00D205B6"/>
    <w:rsid w:val="00D22D3D"/>
    <w:rsid w:val="00D22E61"/>
    <w:rsid w:val="00D27542"/>
    <w:rsid w:val="00D30708"/>
    <w:rsid w:val="00D30F01"/>
    <w:rsid w:val="00D316E1"/>
    <w:rsid w:val="00D32B2B"/>
    <w:rsid w:val="00D34E69"/>
    <w:rsid w:val="00D3779A"/>
    <w:rsid w:val="00D401F2"/>
    <w:rsid w:val="00D416A2"/>
    <w:rsid w:val="00D4235A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23B7"/>
    <w:rsid w:val="00D63124"/>
    <w:rsid w:val="00D63789"/>
    <w:rsid w:val="00D638AB"/>
    <w:rsid w:val="00D65E8A"/>
    <w:rsid w:val="00D65EE4"/>
    <w:rsid w:val="00D670E4"/>
    <w:rsid w:val="00D6755D"/>
    <w:rsid w:val="00D70703"/>
    <w:rsid w:val="00D715B5"/>
    <w:rsid w:val="00D73A06"/>
    <w:rsid w:val="00D75450"/>
    <w:rsid w:val="00D763BD"/>
    <w:rsid w:val="00D76AFD"/>
    <w:rsid w:val="00D76E2E"/>
    <w:rsid w:val="00D77065"/>
    <w:rsid w:val="00D772AB"/>
    <w:rsid w:val="00D80B72"/>
    <w:rsid w:val="00D82C01"/>
    <w:rsid w:val="00D83C68"/>
    <w:rsid w:val="00D856CB"/>
    <w:rsid w:val="00D9053A"/>
    <w:rsid w:val="00D90640"/>
    <w:rsid w:val="00D90A95"/>
    <w:rsid w:val="00D923F4"/>
    <w:rsid w:val="00D92CB1"/>
    <w:rsid w:val="00D93723"/>
    <w:rsid w:val="00D9456A"/>
    <w:rsid w:val="00D95691"/>
    <w:rsid w:val="00D95A07"/>
    <w:rsid w:val="00D95C33"/>
    <w:rsid w:val="00D96E39"/>
    <w:rsid w:val="00DA110A"/>
    <w:rsid w:val="00DA1609"/>
    <w:rsid w:val="00DA1EEA"/>
    <w:rsid w:val="00DA3656"/>
    <w:rsid w:val="00DA48CD"/>
    <w:rsid w:val="00DA56D6"/>
    <w:rsid w:val="00DB2459"/>
    <w:rsid w:val="00DB4400"/>
    <w:rsid w:val="00DB718A"/>
    <w:rsid w:val="00DB77FB"/>
    <w:rsid w:val="00DC021A"/>
    <w:rsid w:val="00DC04EA"/>
    <w:rsid w:val="00DC1432"/>
    <w:rsid w:val="00DC4264"/>
    <w:rsid w:val="00DC4D27"/>
    <w:rsid w:val="00DC5DE5"/>
    <w:rsid w:val="00DC5FA1"/>
    <w:rsid w:val="00DD2025"/>
    <w:rsid w:val="00DD45C4"/>
    <w:rsid w:val="00DD46D7"/>
    <w:rsid w:val="00DD5D5B"/>
    <w:rsid w:val="00DD6D5E"/>
    <w:rsid w:val="00DD7F1D"/>
    <w:rsid w:val="00DE087D"/>
    <w:rsid w:val="00DE2883"/>
    <w:rsid w:val="00DE3575"/>
    <w:rsid w:val="00DE458B"/>
    <w:rsid w:val="00DE522A"/>
    <w:rsid w:val="00DE6075"/>
    <w:rsid w:val="00DE6BF9"/>
    <w:rsid w:val="00DE7228"/>
    <w:rsid w:val="00DE7498"/>
    <w:rsid w:val="00DE7F15"/>
    <w:rsid w:val="00DF1C6B"/>
    <w:rsid w:val="00DF2331"/>
    <w:rsid w:val="00DF2BF0"/>
    <w:rsid w:val="00DF2E4E"/>
    <w:rsid w:val="00DF6274"/>
    <w:rsid w:val="00DF71E8"/>
    <w:rsid w:val="00DF765F"/>
    <w:rsid w:val="00E00AB9"/>
    <w:rsid w:val="00E018BE"/>
    <w:rsid w:val="00E01AD3"/>
    <w:rsid w:val="00E02958"/>
    <w:rsid w:val="00E04071"/>
    <w:rsid w:val="00E06292"/>
    <w:rsid w:val="00E10255"/>
    <w:rsid w:val="00E11761"/>
    <w:rsid w:val="00E13A6E"/>
    <w:rsid w:val="00E13B58"/>
    <w:rsid w:val="00E14FDF"/>
    <w:rsid w:val="00E16E37"/>
    <w:rsid w:val="00E17F36"/>
    <w:rsid w:val="00E20AEC"/>
    <w:rsid w:val="00E22369"/>
    <w:rsid w:val="00E23458"/>
    <w:rsid w:val="00E24D85"/>
    <w:rsid w:val="00E27187"/>
    <w:rsid w:val="00E30921"/>
    <w:rsid w:val="00E3181B"/>
    <w:rsid w:val="00E33268"/>
    <w:rsid w:val="00E332EF"/>
    <w:rsid w:val="00E337C2"/>
    <w:rsid w:val="00E33ACF"/>
    <w:rsid w:val="00E34073"/>
    <w:rsid w:val="00E34168"/>
    <w:rsid w:val="00E34A57"/>
    <w:rsid w:val="00E35286"/>
    <w:rsid w:val="00E35BAB"/>
    <w:rsid w:val="00E35FAC"/>
    <w:rsid w:val="00E36CDB"/>
    <w:rsid w:val="00E3718C"/>
    <w:rsid w:val="00E37AFE"/>
    <w:rsid w:val="00E410E1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12D"/>
    <w:rsid w:val="00E523C2"/>
    <w:rsid w:val="00E53985"/>
    <w:rsid w:val="00E53DD0"/>
    <w:rsid w:val="00E55301"/>
    <w:rsid w:val="00E57F20"/>
    <w:rsid w:val="00E628F1"/>
    <w:rsid w:val="00E6336F"/>
    <w:rsid w:val="00E64589"/>
    <w:rsid w:val="00E64B37"/>
    <w:rsid w:val="00E64EDE"/>
    <w:rsid w:val="00E65666"/>
    <w:rsid w:val="00E6669B"/>
    <w:rsid w:val="00E66DD5"/>
    <w:rsid w:val="00E70D6C"/>
    <w:rsid w:val="00E70FA3"/>
    <w:rsid w:val="00E70FDA"/>
    <w:rsid w:val="00E728FB"/>
    <w:rsid w:val="00E72EBB"/>
    <w:rsid w:val="00E759BF"/>
    <w:rsid w:val="00E80ED7"/>
    <w:rsid w:val="00E81757"/>
    <w:rsid w:val="00E83DCA"/>
    <w:rsid w:val="00E83DE3"/>
    <w:rsid w:val="00E844B4"/>
    <w:rsid w:val="00E8500F"/>
    <w:rsid w:val="00E8561C"/>
    <w:rsid w:val="00E85B02"/>
    <w:rsid w:val="00E85B2A"/>
    <w:rsid w:val="00E864A1"/>
    <w:rsid w:val="00E90725"/>
    <w:rsid w:val="00E9127C"/>
    <w:rsid w:val="00E92974"/>
    <w:rsid w:val="00E93338"/>
    <w:rsid w:val="00E93C5E"/>
    <w:rsid w:val="00EA0B01"/>
    <w:rsid w:val="00EA10BB"/>
    <w:rsid w:val="00EA1782"/>
    <w:rsid w:val="00EA1BCC"/>
    <w:rsid w:val="00EA1E77"/>
    <w:rsid w:val="00EA3D3F"/>
    <w:rsid w:val="00EA4389"/>
    <w:rsid w:val="00EA61D5"/>
    <w:rsid w:val="00EB02CF"/>
    <w:rsid w:val="00EB0D50"/>
    <w:rsid w:val="00EB1349"/>
    <w:rsid w:val="00EB183C"/>
    <w:rsid w:val="00EB283E"/>
    <w:rsid w:val="00EB579F"/>
    <w:rsid w:val="00EB5A68"/>
    <w:rsid w:val="00EB69C7"/>
    <w:rsid w:val="00EB6FE7"/>
    <w:rsid w:val="00EB7C87"/>
    <w:rsid w:val="00EC0996"/>
    <w:rsid w:val="00EC16CA"/>
    <w:rsid w:val="00EC19B4"/>
    <w:rsid w:val="00EC296A"/>
    <w:rsid w:val="00EC319E"/>
    <w:rsid w:val="00EC50CA"/>
    <w:rsid w:val="00EC6123"/>
    <w:rsid w:val="00EC63D1"/>
    <w:rsid w:val="00EC69B0"/>
    <w:rsid w:val="00ED07ED"/>
    <w:rsid w:val="00ED4355"/>
    <w:rsid w:val="00ED5D51"/>
    <w:rsid w:val="00EE1792"/>
    <w:rsid w:val="00EE181E"/>
    <w:rsid w:val="00EE24ED"/>
    <w:rsid w:val="00EE4874"/>
    <w:rsid w:val="00EE48B4"/>
    <w:rsid w:val="00EF16FC"/>
    <w:rsid w:val="00EF2550"/>
    <w:rsid w:val="00EF3C62"/>
    <w:rsid w:val="00EF4C02"/>
    <w:rsid w:val="00EF52A9"/>
    <w:rsid w:val="00EF54B0"/>
    <w:rsid w:val="00EF753E"/>
    <w:rsid w:val="00F01474"/>
    <w:rsid w:val="00F015DA"/>
    <w:rsid w:val="00F01C4A"/>
    <w:rsid w:val="00F01D9C"/>
    <w:rsid w:val="00F0238B"/>
    <w:rsid w:val="00F04B9F"/>
    <w:rsid w:val="00F06249"/>
    <w:rsid w:val="00F068E0"/>
    <w:rsid w:val="00F06B57"/>
    <w:rsid w:val="00F06D75"/>
    <w:rsid w:val="00F11364"/>
    <w:rsid w:val="00F1243A"/>
    <w:rsid w:val="00F12B4C"/>
    <w:rsid w:val="00F13082"/>
    <w:rsid w:val="00F14218"/>
    <w:rsid w:val="00F16540"/>
    <w:rsid w:val="00F23322"/>
    <w:rsid w:val="00F2715C"/>
    <w:rsid w:val="00F303C4"/>
    <w:rsid w:val="00F312E1"/>
    <w:rsid w:val="00F338BA"/>
    <w:rsid w:val="00F33FF2"/>
    <w:rsid w:val="00F3550B"/>
    <w:rsid w:val="00F3756B"/>
    <w:rsid w:val="00F42F43"/>
    <w:rsid w:val="00F43805"/>
    <w:rsid w:val="00F44FB6"/>
    <w:rsid w:val="00F52B46"/>
    <w:rsid w:val="00F55115"/>
    <w:rsid w:val="00F55F5E"/>
    <w:rsid w:val="00F5616C"/>
    <w:rsid w:val="00F5752E"/>
    <w:rsid w:val="00F628EC"/>
    <w:rsid w:val="00F629C5"/>
    <w:rsid w:val="00F65CD0"/>
    <w:rsid w:val="00F66936"/>
    <w:rsid w:val="00F66F10"/>
    <w:rsid w:val="00F70BB4"/>
    <w:rsid w:val="00F7226B"/>
    <w:rsid w:val="00F75D19"/>
    <w:rsid w:val="00F771D3"/>
    <w:rsid w:val="00F77689"/>
    <w:rsid w:val="00F7793A"/>
    <w:rsid w:val="00F77F93"/>
    <w:rsid w:val="00F82F79"/>
    <w:rsid w:val="00F843BB"/>
    <w:rsid w:val="00F84957"/>
    <w:rsid w:val="00F85D37"/>
    <w:rsid w:val="00F87405"/>
    <w:rsid w:val="00F931BF"/>
    <w:rsid w:val="00F94624"/>
    <w:rsid w:val="00F969C8"/>
    <w:rsid w:val="00F972D4"/>
    <w:rsid w:val="00F974F3"/>
    <w:rsid w:val="00FA2C4B"/>
    <w:rsid w:val="00FA388A"/>
    <w:rsid w:val="00FA5C4A"/>
    <w:rsid w:val="00FA76AC"/>
    <w:rsid w:val="00FA76C8"/>
    <w:rsid w:val="00FB1164"/>
    <w:rsid w:val="00FB165E"/>
    <w:rsid w:val="00FB2CD9"/>
    <w:rsid w:val="00FB31C1"/>
    <w:rsid w:val="00FB6359"/>
    <w:rsid w:val="00FC0364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D3BB9"/>
    <w:rsid w:val="00FE03FA"/>
    <w:rsid w:val="00FE13E0"/>
    <w:rsid w:val="00FE1B2B"/>
    <w:rsid w:val="00FE4AFF"/>
    <w:rsid w:val="00FE6969"/>
    <w:rsid w:val="00FF07C8"/>
    <w:rsid w:val="00FF0839"/>
    <w:rsid w:val="00FF2551"/>
    <w:rsid w:val="00FF2CDB"/>
    <w:rsid w:val="00FF3536"/>
    <w:rsid w:val="00FF376C"/>
    <w:rsid w:val="00FF3FEB"/>
    <w:rsid w:val="00FF4798"/>
    <w:rsid w:val="00FF5C5B"/>
    <w:rsid w:val="00FF6340"/>
    <w:rsid w:val="00FF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link w:val="Nagwek1Znak"/>
    <w:qFormat/>
    <w:rsid w:val="00417842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17842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417842"/>
    <w:pPr>
      <w:keepNext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45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345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semiHidden/>
    <w:locked/>
    <w:rsid w:val="0034507A"/>
    <w:rPr>
      <w:rFonts w:ascii="Calibri" w:hAnsi="Calibri" w:cs="Times New Roman"/>
      <w:b/>
      <w:bCs/>
      <w:sz w:val="28"/>
      <w:szCs w:val="28"/>
    </w:rPr>
  </w:style>
  <w:style w:type="paragraph" w:styleId="Nagwek">
    <w:name w:val="header"/>
    <w:basedOn w:val="Normalny"/>
    <w:link w:val="NagwekZnak"/>
    <w:rsid w:val="00122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34507A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rsid w:val="00122C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34507A"/>
    <w:rPr>
      <w:rFonts w:cs="Times New Roman"/>
      <w:sz w:val="20"/>
      <w:szCs w:val="20"/>
    </w:rPr>
  </w:style>
  <w:style w:type="character" w:styleId="Hipercze">
    <w:name w:val="Hyperlink"/>
    <w:rsid w:val="008353B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C12710"/>
    <w:rPr>
      <w:sz w:val="2"/>
    </w:rPr>
  </w:style>
  <w:style w:type="character" w:customStyle="1" w:styleId="TekstdymkaZnak">
    <w:name w:val="Tekst dymka Znak"/>
    <w:link w:val="Tekstdymka"/>
    <w:semiHidden/>
    <w:locked/>
    <w:rsid w:val="0034507A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rsid w:val="005D4687"/>
    <w:pPr>
      <w:ind w:left="360"/>
    </w:pPr>
  </w:style>
  <w:style w:type="character" w:customStyle="1" w:styleId="TekstpodstawowywcityZnak">
    <w:name w:val="Tekst podstawowy wcięty Znak"/>
    <w:link w:val="Tekstpodstawowywcity"/>
    <w:semiHidden/>
    <w:locked/>
    <w:rsid w:val="0034507A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5D4687"/>
  </w:style>
  <w:style w:type="character" w:customStyle="1" w:styleId="TekstpodstawowyZnak">
    <w:name w:val="Tekst podstawowy Znak"/>
    <w:link w:val="Tekstpodstawowy"/>
    <w:semiHidden/>
    <w:locked/>
    <w:rsid w:val="0034507A"/>
    <w:rPr>
      <w:rFonts w:cs="Times New Roman"/>
      <w:sz w:val="20"/>
      <w:szCs w:val="20"/>
    </w:rPr>
  </w:style>
  <w:style w:type="character" w:customStyle="1" w:styleId="linola1">
    <w:name w:val="linola1"/>
    <w:rsid w:val="005D4687"/>
    <w:rPr>
      <w:rFonts w:ascii="Arial" w:hAnsi="Arial" w:cs="Arial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rsid w:val="008A3007"/>
    <w:rPr>
      <w:rFonts w:cs="Times New Roman"/>
    </w:rPr>
  </w:style>
  <w:style w:type="character" w:customStyle="1" w:styleId="CharacterStyle1">
    <w:name w:val="Character Style 1"/>
    <w:rsid w:val="008A3007"/>
    <w:rPr>
      <w:rFonts w:ascii="Arial" w:hAnsi="Arial"/>
      <w:spacing w:val="-5"/>
      <w:sz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A300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sid w:val="0034507A"/>
    <w:rPr>
      <w:rFonts w:cs="Times New Roman"/>
      <w:sz w:val="20"/>
      <w:szCs w:val="20"/>
    </w:r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NoSpacing1">
    <w:name w:val="No Spacing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4178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34507A"/>
    <w:rPr>
      <w:rFonts w:cs="Times New Roman"/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link w:val="Tekstpodstawowy3Znak"/>
    <w:rsid w:val="00982F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4507A"/>
    <w:rPr>
      <w:rFonts w:cs="Times New Roman"/>
      <w:sz w:val="16"/>
      <w:szCs w:val="16"/>
    </w:rPr>
  </w:style>
  <w:style w:type="paragraph" w:customStyle="1" w:styleId="BodyText31">
    <w:name w:val="Body Text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/>
      <w:b/>
      <w:sz w:val="22"/>
    </w:rPr>
  </w:style>
  <w:style w:type="paragraph" w:styleId="HTML-wstpniesformatowany">
    <w:name w:val="HTML Preformatted"/>
    <w:basedOn w:val="Normalny"/>
    <w:link w:val="HTML-wstpniesformatowanyZnak"/>
    <w:rsid w:val="00325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semiHidden/>
    <w:locked/>
    <w:rsid w:val="0034507A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3061F3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B656E"/>
  </w:style>
  <w:style w:type="character" w:customStyle="1" w:styleId="TekstprzypisukocowegoZnak">
    <w:name w:val="Tekst przypisu końcowego Znak"/>
    <w:basedOn w:val="Domylnaczcionkaakapitu"/>
    <w:link w:val="Tekstprzypisukocowego"/>
    <w:rsid w:val="000B656E"/>
  </w:style>
  <w:style w:type="character" w:styleId="Odwoanieprzypisukocowego">
    <w:name w:val="endnote reference"/>
    <w:rsid w:val="000B656E"/>
    <w:rPr>
      <w:vertAlign w:val="superscript"/>
    </w:rPr>
  </w:style>
  <w:style w:type="character" w:styleId="Odwoaniedokomentarza">
    <w:name w:val="annotation reference"/>
    <w:rsid w:val="00B6069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695"/>
  </w:style>
  <w:style w:type="character" w:customStyle="1" w:styleId="TekstkomentarzaZnak">
    <w:name w:val="Tekst komentarza Znak"/>
    <w:basedOn w:val="Domylnaczcionkaakapitu"/>
    <w:link w:val="Tekstkomentarza"/>
    <w:rsid w:val="00B60695"/>
  </w:style>
  <w:style w:type="paragraph" w:styleId="Tematkomentarza">
    <w:name w:val="annotation subject"/>
    <w:basedOn w:val="Tekstkomentarza"/>
    <w:next w:val="Tekstkomentarza"/>
    <w:link w:val="TematkomentarzaZnak"/>
    <w:rsid w:val="00B60695"/>
    <w:rPr>
      <w:b/>
      <w:bCs/>
    </w:rPr>
  </w:style>
  <w:style w:type="character" w:customStyle="1" w:styleId="TematkomentarzaZnak">
    <w:name w:val="Temat komentarza Znak"/>
    <w:link w:val="Tematkomentarza"/>
    <w:rsid w:val="00B60695"/>
    <w:rPr>
      <w:b/>
      <w:bCs/>
    </w:rPr>
  </w:style>
  <w:style w:type="character" w:customStyle="1" w:styleId="Teksttreci">
    <w:name w:val="Tekst treści_"/>
    <w:link w:val="Teksttreci0"/>
    <w:uiPriority w:val="99"/>
    <w:locked/>
    <w:rsid w:val="007506B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506BA"/>
    <w:pPr>
      <w:shd w:val="clear" w:color="auto" w:fill="FFFFFF"/>
      <w:spacing w:after="240" w:line="240" w:lineRule="atLeast"/>
      <w:ind w:hanging="560"/>
    </w:pPr>
    <w:rPr>
      <w:rFonts w:ascii="Arial" w:hAnsi="Arial"/>
      <w:sz w:val="21"/>
      <w:szCs w:val="21"/>
    </w:rPr>
  </w:style>
  <w:style w:type="paragraph" w:customStyle="1" w:styleId="WW-Tekstpodstawowywcity2">
    <w:name w:val="WW-Tekst podstawowy wcięty 2"/>
    <w:basedOn w:val="Normalny"/>
    <w:rsid w:val="00A94F08"/>
    <w:pPr>
      <w:widowControl w:val="0"/>
      <w:suppressAutoHyphens/>
      <w:spacing w:line="360" w:lineRule="auto"/>
      <w:ind w:left="720" w:hanging="720"/>
      <w:jc w:val="both"/>
    </w:pPr>
    <w:rPr>
      <w:rFonts w:ascii="Garamond" w:hAnsi="Garamond"/>
      <w:noProof/>
      <w:kern w:val="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2myslowic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morzad.infor.pl/tematy/rod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.matwijczyk@szpital2myslowic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2myslowice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E87EC-DF1E-4B22-96C4-2975496B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4728</Words>
  <Characters>31658</Characters>
  <Application>Microsoft Office Word</Application>
  <DocSecurity>0</DocSecurity>
  <Lines>263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36314</CharactersWithSpaces>
  <SharedDoc>false</SharedDoc>
  <HLinks>
    <vt:vector size="24" baseType="variant">
      <vt:variant>
        <vt:i4>6750306</vt:i4>
      </vt:variant>
      <vt:variant>
        <vt:i4>9</vt:i4>
      </vt:variant>
      <vt:variant>
        <vt:i4>0</vt:i4>
      </vt:variant>
      <vt:variant>
        <vt:i4>5</vt:i4>
      </vt:variant>
      <vt:variant>
        <vt:lpwstr>https://samorzad.infor.pl/tematy/rodo/</vt:lpwstr>
      </vt:variant>
      <vt:variant>
        <vt:lpwstr/>
      </vt:variant>
      <vt:variant>
        <vt:i4>3080223</vt:i4>
      </vt:variant>
      <vt:variant>
        <vt:i4>6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3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JP</cp:lastModifiedBy>
  <cp:revision>3</cp:revision>
  <cp:lastPrinted>2026-07-21T12:13:00Z</cp:lastPrinted>
  <dcterms:created xsi:type="dcterms:W3CDTF">2026-05-28T08:39:00Z</dcterms:created>
  <dcterms:modified xsi:type="dcterms:W3CDTF">2026-07-21T12:13:00Z</dcterms:modified>
</cp:coreProperties>
</file>